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7A5AE" w14:textId="77777777" w:rsidR="00A23B3E" w:rsidRDefault="00A23B3E" w:rsidP="00BB116C">
      <w:pPr>
        <w:pStyle w:val="Titolo1"/>
        <w:jc w:val="center"/>
        <w:rPr>
          <w:sz w:val="20"/>
          <w:szCs w:val="20"/>
        </w:rPr>
      </w:pPr>
      <w:bookmarkStart w:id="0" w:name="_GoBack"/>
      <w:bookmarkEnd w:id="0"/>
      <w:r>
        <w:t>Allegato</w:t>
      </w:r>
    </w:p>
    <w:p w14:paraId="6F0BE0D2" w14:textId="77777777" w:rsidR="00A23B3E" w:rsidRDefault="00A23B3E">
      <w:pPr>
        <w:spacing w:before="0" w:after="0"/>
        <w:rPr>
          <w:sz w:val="20"/>
          <w:szCs w:val="20"/>
        </w:rPr>
      </w:pPr>
    </w:p>
    <w:p w14:paraId="35BCC59C" w14:textId="77777777" w:rsidR="00A23B3E" w:rsidRDefault="00A23B3E">
      <w:pPr>
        <w:pStyle w:val="Annexetitre"/>
        <w:spacing w:before="0" w:after="0"/>
        <w:jc w:val="both"/>
        <w:rPr>
          <w:caps/>
          <w:sz w:val="16"/>
          <w:szCs w:val="16"/>
          <w:u w:val="none"/>
        </w:rPr>
      </w:pPr>
    </w:p>
    <w:p w14:paraId="25F5CC1D" w14:textId="77777777" w:rsidR="00A23B3E" w:rsidRDefault="00A23B3E" w:rsidP="00A30CBB">
      <w:pPr>
        <w:pStyle w:val="Annexetitre"/>
        <w:spacing w:before="0" w:after="0"/>
      </w:pPr>
      <w:r>
        <w:rPr>
          <w:caps/>
          <w:sz w:val="16"/>
          <w:szCs w:val="16"/>
          <w:u w:val="none"/>
        </w:rPr>
        <w:t>Modello di formulario peril documento di gara unico europeo (DGUE)</w:t>
      </w:r>
    </w:p>
    <w:p w14:paraId="61A4313A" w14:textId="77777777" w:rsidR="00A23B3E" w:rsidRDefault="00A23B3E" w:rsidP="00FB3543">
      <w:pPr>
        <w:spacing w:before="0" w:after="0"/>
      </w:pPr>
    </w:p>
    <w:p w14:paraId="73015CDA" w14:textId="77777777" w:rsidR="00A23B3E" w:rsidRDefault="00A23B3E">
      <w:pPr>
        <w:pStyle w:val="ChapterTitle"/>
        <w:spacing w:before="0" w:after="0"/>
        <w:jc w:val="both"/>
      </w:pPr>
      <w:r>
        <w:rPr>
          <w:sz w:val="18"/>
          <w:szCs w:val="18"/>
        </w:rPr>
        <w:t>Parte I: Informazioni sulla procedura di appalto e sull'amministrazione aggiudicatrice o ente aggiudicatore</w:t>
      </w:r>
    </w:p>
    <w:p w14:paraId="16540EC9" w14:textId="77777777" w:rsidR="00A23B3E" w:rsidRDefault="00A23B3E">
      <w:pPr>
        <w:spacing w:before="0" w:after="0"/>
      </w:pPr>
    </w:p>
    <w:p w14:paraId="31C7E49A"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14:paraId="5C99A888"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14:paraId="0DE35947"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14:paraId="65E4B389"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14:paraId="11C87832"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52B7DF71"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14:paraId="7303E49D" w14:textId="77777777" w:rsidR="00FB3543" w:rsidRDefault="00FB3543" w:rsidP="00FB3543">
      <w:pPr>
        <w:pStyle w:val="SectionTitle"/>
        <w:spacing w:before="0" w:after="0"/>
        <w:jc w:val="both"/>
        <w:rPr>
          <w:rFonts w:ascii="Arial" w:hAnsi="Arial" w:cs="Arial"/>
          <w:b w:val="0"/>
          <w:caps/>
          <w:sz w:val="16"/>
          <w:szCs w:val="16"/>
        </w:rPr>
      </w:pPr>
    </w:p>
    <w:p w14:paraId="776650D2" w14:textId="77777777"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14:paraId="2B3776CF"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5CABD019"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D5BA0B" w14:textId="77777777"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4EFF7A" w14:textId="77777777" w:rsidR="00A23B3E" w:rsidRDefault="00A23B3E">
            <w:r>
              <w:rPr>
                <w:rFonts w:ascii="Arial" w:hAnsi="Arial" w:cs="Arial"/>
                <w:b/>
                <w:sz w:val="14"/>
                <w:szCs w:val="14"/>
              </w:rPr>
              <w:t>Risposta:</w:t>
            </w:r>
          </w:p>
        </w:tc>
      </w:tr>
      <w:tr w:rsidR="00A23B3E" w14:paraId="025BC04E"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5B34AF"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14:paraId="3401031A" w14:textId="77777777"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E0DB02"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w:t>
            </w:r>
          </w:p>
          <w:p w14:paraId="3E3E980B" w14:textId="77777777" w:rsidR="00A23B3E" w:rsidRPr="003A443E" w:rsidRDefault="00A23B3E">
            <w:pPr>
              <w:rPr>
                <w:color w:val="000000"/>
              </w:rPr>
            </w:pPr>
            <w:r w:rsidRPr="003A443E">
              <w:rPr>
                <w:rFonts w:ascii="Arial" w:hAnsi="Arial" w:cs="Arial"/>
                <w:color w:val="000000"/>
                <w:sz w:val="14"/>
                <w:szCs w:val="14"/>
              </w:rPr>
              <w:t>[   ]</w:t>
            </w:r>
          </w:p>
        </w:tc>
      </w:tr>
      <w:tr w:rsidR="00A23B3E" w14:paraId="0BA880B3" w14:textId="77777777">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4ED2FCE" w14:textId="77777777"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4F9F8B" w14:textId="77777777" w:rsidR="00A23B3E" w:rsidRDefault="00A23B3E">
            <w:r>
              <w:rPr>
                <w:rFonts w:ascii="Arial" w:hAnsi="Arial" w:cs="Arial"/>
                <w:b/>
                <w:sz w:val="14"/>
                <w:szCs w:val="14"/>
              </w:rPr>
              <w:t>Risposta:</w:t>
            </w:r>
          </w:p>
        </w:tc>
      </w:tr>
      <w:tr w:rsidR="00A23B3E" w14:paraId="3F00DBD9"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A5E0767" w14:textId="77777777"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44ED2FB" w14:textId="77777777" w:rsidR="00A23B3E" w:rsidRDefault="00A23B3E">
            <w:r>
              <w:rPr>
                <w:rFonts w:ascii="Arial" w:hAnsi="Arial" w:cs="Arial"/>
                <w:sz w:val="14"/>
                <w:szCs w:val="14"/>
              </w:rPr>
              <w:t>[   ]</w:t>
            </w:r>
          </w:p>
        </w:tc>
      </w:tr>
      <w:tr w:rsidR="00A23B3E" w14:paraId="24A7D94F"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FEE68E" w14:textId="77777777"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DF9D71" w14:textId="77777777" w:rsidR="00A23B3E" w:rsidRDefault="00A23B3E">
            <w:r>
              <w:rPr>
                <w:rFonts w:ascii="Arial" w:hAnsi="Arial" w:cs="Arial"/>
                <w:sz w:val="14"/>
                <w:szCs w:val="14"/>
              </w:rPr>
              <w:t>[   ]</w:t>
            </w:r>
          </w:p>
        </w:tc>
      </w:tr>
      <w:tr w:rsidR="00A23B3E" w14:paraId="2289A080"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487CB2"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14:paraId="35E4A011"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14:paraId="1EDD7921" w14:textId="77777777"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7CAF5F"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p>
          <w:p w14:paraId="176094D3" w14:textId="77777777" w:rsidR="00A23B3E" w:rsidRPr="00ED7CC3" w:rsidRDefault="00A23B3E">
            <w:pPr>
              <w:rPr>
                <w:rFonts w:ascii="Arial" w:hAnsi="Arial" w:cs="Arial"/>
                <w:b/>
                <w:color w:val="000000"/>
                <w:sz w:val="14"/>
                <w:szCs w:val="14"/>
              </w:rPr>
            </w:pPr>
            <w:r w:rsidRPr="003A443E">
              <w:rPr>
                <w:rFonts w:ascii="Arial" w:hAnsi="Arial" w:cs="Arial"/>
                <w:color w:val="000000"/>
                <w:sz w:val="14"/>
                <w:szCs w:val="14"/>
              </w:rPr>
              <w:t xml:space="preserve">[] </w:t>
            </w:r>
          </w:p>
          <w:p w14:paraId="6F3A16CD" w14:textId="77777777" w:rsidR="00A23B3E" w:rsidRPr="003A443E" w:rsidRDefault="00A23B3E">
            <w:pPr>
              <w:rPr>
                <w:color w:val="000000"/>
              </w:rPr>
            </w:pPr>
            <w:r w:rsidRPr="003A443E">
              <w:rPr>
                <w:rFonts w:ascii="Arial" w:hAnsi="Arial" w:cs="Arial"/>
                <w:color w:val="000000"/>
                <w:sz w:val="14"/>
                <w:szCs w:val="14"/>
              </w:rPr>
              <w:t xml:space="preserve">[  ] </w:t>
            </w:r>
          </w:p>
        </w:tc>
      </w:tr>
    </w:tbl>
    <w:p w14:paraId="14DF02E1"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14:paraId="4A7E23F1" w14:textId="77777777"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14:paraId="6435A2D9" w14:textId="77777777"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14:paraId="2BFB8467"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8B557EA" w14:textId="77777777"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FFA9A3A" w14:textId="77777777" w:rsidR="00A23B3E" w:rsidRDefault="00A23B3E">
            <w:pPr>
              <w:pStyle w:val="Text1"/>
              <w:ind w:left="0"/>
            </w:pPr>
            <w:r>
              <w:rPr>
                <w:rFonts w:ascii="Arial" w:hAnsi="Arial" w:cs="Arial"/>
                <w:b/>
                <w:sz w:val="14"/>
                <w:szCs w:val="14"/>
              </w:rPr>
              <w:t>Risposta:</w:t>
            </w:r>
          </w:p>
        </w:tc>
      </w:tr>
      <w:tr w:rsidR="00A23B3E" w14:paraId="55870880"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B133B62" w14:textId="77777777"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BDA01E1" w14:textId="77777777" w:rsidR="00A23B3E" w:rsidRDefault="00A23B3E">
            <w:pPr>
              <w:pStyle w:val="Text1"/>
              <w:ind w:left="0"/>
            </w:pPr>
            <w:r>
              <w:rPr>
                <w:rFonts w:ascii="Arial" w:hAnsi="Arial" w:cs="Arial"/>
                <w:sz w:val="14"/>
                <w:szCs w:val="14"/>
              </w:rPr>
              <w:t>[   ]</w:t>
            </w:r>
          </w:p>
        </w:tc>
      </w:tr>
      <w:tr w:rsidR="00A23B3E" w14:paraId="3949F1B9" w14:textId="77777777"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85E08B1" w14:textId="77777777" w:rsidR="00A23B3E" w:rsidRDefault="00A23B3E">
            <w:pPr>
              <w:pStyle w:val="Text1"/>
              <w:ind w:left="0"/>
              <w:rPr>
                <w:rFonts w:ascii="Arial" w:hAnsi="Arial" w:cs="Arial"/>
                <w:sz w:val="14"/>
                <w:szCs w:val="14"/>
              </w:rPr>
            </w:pPr>
            <w:r>
              <w:rPr>
                <w:rFonts w:ascii="Arial" w:hAnsi="Arial" w:cs="Arial"/>
                <w:sz w:val="14"/>
                <w:szCs w:val="14"/>
              </w:rPr>
              <w:t>Partita IVA, se applicabile:</w:t>
            </w:r>
          </w:p>
          <w:p w14:paraId="0A804140" w14:textId="77777777"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553EAA5" w14:textId="77777777" w:rsidR="00A23B3E" w:rsidRDefault="00A23B3E">
            <w:pPr>
              <w:pStyle w:val="Text1"/>
              <w:ind w:left="0"/>
              <w:rPr>
                <w:rFonts w:ascii="Arial" w:hAnsi="Arial" w:cs="Arial"/>
                <w:sz w:val="14"/>
                <w:szCs w:val="14"/>
              </w:rPr>
            </w:pPr>
            <w:r>
              <w:rPr>
                <w:rFonts w:ascii="Arial" w:hAnsi="Arial" w:cs="Arial"/>
                <w:sz w:val="14"/>
                <w:szCs w:val="14"/>
              </w:rPr>
              <w:t>[   ]</w:t>
            </w:r>
          </w:p>
          <w:p w14:paraId="2F5DB733" w14:textId="77777777" w:rsidR="00A23B3E" w:rsidRDefault="00A23B3E">
            <w:pPr>
              <w:pStyle w:val="Text1"/>
              <w:ind w:left="0"/>
            </w:pPr>
            <w:r>
              <w:rPr>
                <w:rFonts w:ascii="Arial" w:hAnsi="Arial" w:cs="Arial"/>
                <w:sz w:val="14"/>
                <w:szCs w:val="14"/>
              </w:rPr>
              <w:t>[   ]</w:t>
            </w:r>
          </w:p>
        </w:tc>
      </w:tr>
      <w:tr w:rsidR="00A23B3E" w14:paraId="5F8295C1"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4CB2A02" w14:textId="77777777"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1178CD4" w14:textId="77777777" w:rsidR="00A23B3E" w:rsidRDefault="00A23B3E">
            <w:pPr>
              <w:pStyle w:val="Text1"/>
              <w:ind w:left="0"/>
            </w:pPr>
            <w:r>
              <w:rPr>
                <w:rFonts w:ascii="Arial" w:hAnsi="Arial" w:cs="Arial"/>
                <w:sz w:val="14"/>
                <w:szCs w:val="14"/>
              </w:rPr>
              <w:t>[……………]</w:t>
            </w:r>
          </w:p>
        </w:tc>
      </w:tr>
      <w:tr w:rsidR="00A23B3E" w14:paraId="41ADF827" w14:textId="77777777"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FB7E6CE"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14:paraId="3D1E3092"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14:paraId="4A3A32AC"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14:paraId="35B6BDF6" w14:textId="77777777"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EA2592A" w14:textId="77777777" w:rsidR="00A23B3E" w:rsidRDefault="00A23B3E">
            <w:pPr>
              <w:pStyle w:val="Text1"/>
              <w:ind w:left="0"/>
              <w:rPr>
                <w:rFonts w:ascii="Arial" w:hAnsi="Arial" w:cs="Arial"/>
                <w:sz w:val="14"/>
                <w:szCs w:val="14"/>
              </w:rPr>
            </w:pPr>
            <w:r>
              <w:rPr>
                <w:rFonts w:ascii="Arial" w:hAnsi="Arial" w:cs="Arial"/>
                <w:sz w:val="14"/>
                <w:szCs w:val="14"/>
              </w:rPr>
              <w:t>[……………]</w:t>
            </w:r>
          </w:p>
          <w:p w14:paraId="75436F14" w14:textId="77777777" w:rsidR="00A23B3E" w:rsidRDefault="00A23B3E">
            <w:pPr>
              <w:pStyle w:val="Text1"/>
              <w:ind w:left="0"/>
              <w:rPr>
                <w:rFonts w:ascii="Arial" w:hAnsi="Arial" w:cs="Arial"/>
                <w:sz w:val="14"/>
                <w:szCs w:val="14"/>
              </w:rPr>
            </w:pPr>
            <w:r>
              <w:rPr>
                <w:rFonts w:ascii="Arial" w:hAnsi="Arial" w:cs="Arial"/>
                <w:sz w:val="14"/>
                <w:szCs w:val="14"/>
              </w:rPr>
              <w:t>[……………]</w:t>
            </w:r>
          </w:p>
          <w:p w14:paraId="370955C4" w14:textId="77777777" w:rsidR="00A23B3E" w:rsidRDefault="00A23B3E">
            <w:pPr>
              <w:pStyle w:val="Text1"/>
              <w:ind w:left="0"/>
              <w:rPr>
                <w:rFonts w:ascii="Arial" w:hAnsi="Arial" w:cs="Arial"/>
                <w:sz w:val="14"/>
                <w:szCs w:val="14"/>
              </w:rPr>
            </w:pPr>
            <w:r>
              <w:rPr>
                <w:rFonts w:ascii="Arial" w:hAnsi="Arial" w:cs="Arial"/>
                <w:sz w:val="14"/>
                <w:szCs w:val="14"/>
              </w:rPr>
              <w:t>[……………]</w:t>
            </w:r>
          </w:p>
          <w:p w14:paraId="7C2C11A6" w14:textId="77777777" w:rsidR="00A23B3E" w:rsidRDefault="00A23B3E">
            <w:pPr>
              <w:pStyle w:val="Text1"/>
              <w:ind w:left="0"/>
            </w:pPr>
            <w:r>
              <w:rPr>
                <w:rFonts w:ascii="Arial" w:hAnsi="Arial" w:cs="Arial"/>
                <w:sz w:val="14"/>
                <w:szCs w:val="14"/>
              </w:rPr>
              <w:t>[……………]</w:t>
            </w:r>
          </w:p>
        </w:tc>
      </w:tr>
      <w:tr w:rsidR="00A23B3E" w14:paraId="03DE9923"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A15CAE8" w14:textId="77777777"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115FED9" w14:textId="77777777" w:rsidR="00A23B3E" w:rsidRDefault="00A23B3E">
            <w:pPr>
              <w:pStyle w:val="Text1"/>
              <w:ind w:left="0"/>
            </w:pPr>
            <w:r>
              <w:rPr>
                <w:rFonts w:ascii="Arial" w:hAnsi="Arial" w:cs="Arial"/>
                <w:b/>
                <w:sz w:val="14"/>
                <w:szCs w:val="14"/>
              </w:rPr>
              <w:t>Risposta:</w:t>
            </w:r>
          </w:p>
        </w:tc>
      </w:tr>
      <w:tr w:rsidR="00A23B3E" w14:paraId="280893BC"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DA58013" w14:textId="77777777"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12F20C3" w14:textId="77777777" w:rsidR="00A23B3E" w:rsidRDefault="00A23B3E">
            <w:pPr>
              <w:pStyle w:val="Text1"/>
              <w:ind w:left="0"/>
            </w:pPr>
            <w:r>
              <w:rPr>
                <w:rFonts w:ascii="Arial" w:hAnsi="Arial" w:cs="Arial"/>
                <w:sz w:val="14"/>
                <w:szCs w:val="14"/>
              </w:rPr>
              <w:t>[ ] Sì [ ] No</w:t>
            </w:r>
          </w:p>
        </w:tc>
      </w:tr>
      <w:tr w:rsidR="00A23B3E" w14:paraId="4E7E9081"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C18644B" w14:textId="77777777"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14:paraId="7ECC78A5" w14:textId="77777777" w:rsidR="00A23B3E" w:rsidRPr="003A443E" w:rsidRDefault="00A23B3E">
            <w:pPr>
              <w:pStyle w:val="Text1"/>
              <w:spacing w:before="0" w:after="0"/>
              <w:ind w:left="0"/>
              <w:rPr>
                <w:rFonts w:ascii="Arial" w:hAnsi="Arial" w:cs="Arial"/>
                <w:b/>
                <w:color w:val="000000"/>
                <w:sz w:val="14"/>
                <w:szCs w:val="14"/>
              </w:rPr>
            </w:pPr>
          </w:p>
          <w:p w14:paraId="053D4543" w14:textId="77777777"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14:paraId="1A96BD6F" w14:textId="77777777" w:rsidR="00A23B3E" w:rsidRPr="003A443E" w:rsidRDefault="00A23B3E">
            <w:pPr>
              <w:pStyle w:val="Text1"/>
              <w:spacing w:before="0" w:after="0"/>
              <w:ind w:left="0"/>
              <w:rPr>
                <w:rFonts w:ascii="Arial" w:hAnsi="Arial" w:cs="Arial"/>
                <w:color w:val="000000"/>
                <w:sz w:val="14"/>
                <w:szCs w:val="14"/>
              </w:rPr>
            </w:pPr>
          </w:p>
          <w:p w14:paraId="23EE179A"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14:paraId="000C4558" w14:textId="77777777"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1CCDEA3" w14:textId="77777777"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14:paraId="5B8610B8" w14:textId="77777777" w:rsidR="00A23B3E" w:rsidRDefault="00A23B3E">
            <w:pPr>
              <w:pStyle w:val="Text1"/>
              <w:spacing w:before="0" w:after="0"/>
              <w:ind w:left="0"/>
              <w:rPr>
                <w:rFonts w:ascii="Arial" w:hAnsi="Arial" w:cs="Arial"/>
                <w:sz w:val="14"/>
                <w:szCs w:val="14"/>
              </w:rPr>
            </w:pPr>
          </w:p>
          <w:p w14:paraId="413C53E9" w14:textId="77777777" w:rsidR="00A23B3E" w:rsidRDefault="00A23B3E">
            <w:pPr>
              <w:pStyle w:val="Text1"/>
              <w:spacing w:before="0" w:after="0"/>
              <w:ind w:left="0"/>
              <w:rPr>
                <w:rFonts w:ascii="Arial" w:hAnsi="Arial" w:cs="Arial"/>
                <w:sz w:val="14"/>
                <w:szCs w:val="14"/>
              </w:rPr>
            </w:pPr>
          </w:p>
          <w:p w14:paraId="426BEF28" w14:textId="77777777" w:rsidR="00A23B3E" w:rsidRDefault="00A23B3E">
            <w:pPr>
              <w:pStyle w:val="Text1"/>
              <w:spacing w:before="0" w:after="0"/>
              <w:ind w:left="0"/>
              <w:rPr>
                <w:rFonts w:ascii="Arial" w:hAnsi="Arial" w:cs="Arial"/>
                <w:sz w:val="14"/>
                <w:szCs w:val="14"/>
              </w:rPr>
            </w:pPr>
          </w:p>
          <w:p w14:paraId="41C29F62" w14:textId="77777777" w:rsidR="00A23B3E" w:rsidRDefault="00A23B3E">
            <w:pPr>
              <w:pStyle w:val="Text1"/>
              <w:spacing w:before="0" w:after="0"/>
              <w:ind w:left="0"/>
              <w:rPr>
                <w:rFonts w:ascii="Arial" w:hAnsi="Arial" w:cs="Arial"/>
                <w:sz w:val="14"/>
                <w:szCs w:val="14"/>
              </w:rPr>
            </w:pPr>
          </w:p>
          <w:p w14:paraId="626941E0"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7B110EF4" w14:textId="77777777" w:rsidR="00A23B3E" w:rsidRDefault="00A23B3E">
            <w:pPr>
              <w:pStyle w:val="Text1"/>
              <w:spacing w:before="0" w:after="0"/>
              <w:ind w:left="0"/>
              <w:rPr>
                <w:rFonts w:ascii="Arial" w:hAnsi="Arial" w:cs="Arial"/>
                <w:sz w:val="14"/>
                <w:szCs w:val="14"/>
              </w:rPr>
            </w:pPr>
          </w:p>
          <w:p w14:paraId="5877AC03" w14:textId="77777777" w:rsidR="00A23B3E" w:rsidRDefault="00A23B3E">
            <w:pPr>
              <w:pStyle w:val="Text1"/>
              <w:spacing w:before="0" w:after="0"/>
              <w:ind w:left="0"/>
              <w:rPr>
                <w:rFonts w:ascii="Arial" w:hAnsi="Arial" w:cs="Arial"/>
                <w:sz w:val="14"/>
                <w:szCs w:val="14"/>
              </w:rPr>
            </w:pPr>
          </w:p>
          <w:p w14:paraId="020ED539" w14:textId="77777777" w:rsidR="00A23B3E" w:rsidRDefault="00A23B3E">
            <w:pPr>
              <w:pStyle w:val="Text1"/>
              <w:spacing w:before="0" w:after="0"/>
              <w:ind w:left="0"/>
              <w:rPr>
                <w:rFonts w:ascii="Arial" w:hAnsi="Arial" w:cs="Arial"/>
                <w:sz w:val="14"/>
                <w:szCs w:val="14"/>
              </w:rPr>
            </w:pPr>
          </w:p>
          <w:p w14:paraId="0E168EED"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1275DBD1" w14:textId="77777777" w:rsidR="00A23B3E" w:rsidRDefault="00A23B3E">
            <w:pPr>
              <w:pStyle w:val="Text1"/>
              <w:spacing w:before="0" w:after="0"/>
              <w:ind w:left="0"/>
              <w:rPr>
                <w:rFonts w:ascii="Arial" w:hAnsi="Arial" w:cs="Arial"/>
                <w:sz w:val="14"/>
                <w:szCs w:val="14"/>
              </w:rPr>
            </w:pPr>
          </w:p>
        </w:tc>
      </w:tr>
      <w:tr w:rsidR="00A23B3E" w14:paraId="352B359B"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87A8BD0"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14:paraId="40529A6E" w14:textId="77777777"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3BFB4F12" w14:textId="77777777" w:rsidR="00A23B3E" w:rsidRPr="003A443E" w:rsidRDefault="00A23B3E">
            <w:pPr>
              <w:pStyle w:val="Text1"/>
              <w:spacing w:before="0" w:after="0"/>
              <w:ind w:left="0"/>
              <w:rPr>
                <w:rFonts w:ascii="Arial" w:hAnsi="Arial" w:cs="Arial"/>
                <w:color w:val="000000"/>
                <w:sz w:val="14"/>
                <w:szCs w:val="14"/>
              </w:rPr>
            </w:pPr>
          </w:p>
          <w:p w14:paraId="3315289A"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14:paraId="4DC3653A" w14:textId="77777777" w:rsidR="00A23B3E" w:rsidRPr="003A443E" w:rsidRDefault="00A23B3E">
            <w:pPr>
              <w:pStyle w:val="Text1"/>
              <w:spacing w:before="0" w:after="0"/>
              <w:ind w:left="0"/>
              <w:rPr>
                <w:rFonts w:ascii="Arial" w:hAnsi="Arial" w:cs="Arial"/>
                <w:color w:val="000000"/>
                <w:sz w:val="12"/>
                <w:szCs w:val="12"/>
              </w:rPr>
            </w:pPr>
          </w:p>
          <w:p w14:paraId="5C0F2E45" w14:textId="77777777"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14:paraId="4D6F02DA" w14:textId="77777777" w:rsidR="00A23B3E" w:rsidRPr="003A443E" w:rsidRDefault="00A23B3E">
            <w:pPr>
              <w:pStyle w:val="Text1"/>
              <w:spacing w:before="0" w:after="0"/>
              <w:ind w:left="720"/>
              <w:rPr>
                <w:rFonts w:ascii="Arial" w:hAnsi="Arial" w:cs="Arial"/>
                <w:i/>
                <w:color w:val="000000"/>
                <w:sz w:val="14"/>
                <w:szCs w:val="14"/>
              </w:rPr>
            </w:pPr>
          </w:p>
          <w:p w14:paraId="36CD53B7" w14:textId="77777777" w:rsidR="001F35A9" w:rsidRPr="003A443E" w:rsidRDefault="001F35A9">
            <w:pPr>
              <w:pStyle w:val="Text1"/>
              <w:spacing w:before="0" w:after="0"/>
              <w:ind w:left="720"/>
              <w:rPr>
                <w:rFonts w:ascii="Arial" w:hAnsi="Arial" w:cs="Arial"/>
                <w:i/>
                <w:color w:val="000000"/>
                <w:sz w:val="14"/>
                <w:szCs w:val="14"/>
              </w:rPr>
            </w:pPr>
          </w:p>
          <w:p w14:paraId="7E116A3E"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14:paraId="7D25D9C3" w14:textId="77777777" w:rsidR="00A23B3E" w:rsidRPr="003A443E" w:rsidRDefault="00A23B3E">
            <w:pPr>
              <w:pStyle w:val="Text1"/>
              <w:spacing w:before="0" w:after="0"/>
              <w:ind w:left="284" w:hanging="284"/>
              <w:rPr>
                <w:rFonts w:ascii="Arial" w:hAnsi="Arial" w:cs="Arial"/>
                <w:color w:val="000000"/>
                <w:sz w:val="14"/>
                <w:szCs w:val="14"/>
              </w:rPr>
            </w:pPr>
          </w:p>
          <w:p w14:paraId="301FF6D1" w14:textId="77777777" w:rsidR="00A23B3E" w:rsidRPr="003A443E" w:rsidRDefault="00A23B3E">
            <w:pPr>
              <w:pStyle w:val="Text1"/>
              <w:spacing w:before="0" w:after="0"/>
              <w:ind w:left="284" w:hanging="284"/>
              <w:rPr>
                <w:rFonts w:ascii="Arial" w:hAnsi="Arial" w:cs="Arial"/>
                <w:color w:val="000000"/>
                <w:sz w:val="14"/>
                <w:szCs w:val="14"/>
              </w:rPr>
            </w:pPr>
          </w:p>
          <w:p w14:paraId="554C75D5" w14:textId="77777777" w:rsidR="00A23B3E" w:rsidRPr="003A443E" w:rsidRDefault="00A23B3E">
            <w:pPr>
              <w:pStyle w:val="Text1"/>
              <w:spacing w:before="0" w:after="0"/>
              <w:ind w:left="284" w:hanging="284"/>
              <w:rPr>
                <w:rFonts w:ascii="Arial" w:hAnsi="Arial" w:cs="Arial"/>
                <w:color w:val="000000"/>
                <w:sz w:val="14"/>
                <w:szCs w:val="14"/>
              </w:rPr>
            </w:pPr>
          </w:p>
          <w:p w14:paraId="71515846" w14:textId="77777777" w:rsidR="00A23B3E" w:rsidRPr="003A443E" w:rsidRDefault="00A23B3E">
            <w:pPr>
              <w:pStyle w:val="Text1"/>
              <w:spacing w:before="0" w:after="0"/>
              <w:ind w:left="284" w:hanging="284"/>
              <w:rPr>
                <w:rFonts w:ascii="Arial" w:hAnsi="Arial" w:cs="Arial"/>
                <w:color w:val="000000"/>
                <w:sz w:val="14"/>
                <w:szCs w:val="14"/>
              </w:rPr>
            </w:pPr>
          </w:p>
          <w:p w14:paraId="58B464D9" w14:textId="77777777"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14:paraId="1B8DB692" w14:textId="77777777"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14:paraId="26A1BB6F" w14:textId="77777777"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14:paraId="25A0543D" w14:textId="77777777"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14:paraId="12CC6382" w14:textId="77777777"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14:paraId="4612204F" w14:textId="77777777"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14:paraId="406E4560" w14:textId="77777777"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1684313" w14:textId="77777777" w:rsidR="001F35A9" w:rsidRDefault="001F35A9">
            <w:pPr>
              <w:pStyle w:val="Text1"/>
              <w:ind w:left="0"/>
              <w:rPr>
                <w:rFonts w:ascii="Arial" w:hAnsi="Arial" w:cs="Arial"/>
                <w:sz w:val="15"/>
                <w:szCs w:val="15"/>
              </w:rPr>
            </w:pPr>
          </w:p>
          <w:p w14:paraId="77E20983" w14:textId="77777777" w:rsidR="001F35A9" w:rsidRDefault="001F35A9">
            <w:pPr>
              <w:pStyle w:val="Text1"/>
              <w:ind w:left="0"/>
              <w:rPr>
                <w:rFonts w:ascii="Arial" w:hAnsi="Arial" w:cs="Arial"/>
                <w:sz w:val="15"/>
                <w:szCs w:val="15"/>
              </w:rPr>
            </w:pPr>
          </w:p>
          <w:p w14:paraId="3593F016" w14:textId="77777777" w:rsidR="00A23B3E" w:rsidRDefault="00A23B3E">
            <w:pPr>
              <w:pStyle w:val="Text1"/>
              <w:ind w:left="0"/>
              <w:rPr>
                <w:rFonts w:ascii="Arial" w:hAnsi="Arial" w:cs="Arial"/>
                <w:sz w:val="15"/>
                <w:szCs w:val="15"/>
              </w:rPr>
            </w:pPr>
            <w:r>
              <w:rPr>
                <w:rFonts w:ascii="Arial" w:hAnsi="Arial" w:cs="Arial"/>
                <w:sz w:val="15"/>
                <w:szCs w:val="15"/>
              </w:rPr>
              <w:t>[ ] Sì [ ] No [ ] Non applicabile</w:t>
            </w:r>
          </w:p>
          <w:p w14:paraId="076E3B76" w14:textId="77777777" w:rsidR="00A23B3E" w:rsidRDefault="00A23B3E">
            <w:pPr>
              <w:pStyle w:val="Text1"/>
              <w:ind w:left="0"/>
              <w:rPr>
                <w:rFonts w:ascii="Arial" w:hAnsi="Arial" w:cs="Arial"/>
                <w:sz w:val="15"/>
                <w:szCs w:val="15"/>
              </w:rPr>
            </w:pPr>
          </w:p>
          <w:p w14:paraId="2AEBCB93" w14:textId="77777777" w:rsidR="00A23B3E" w:rsidRDefault="00A23B3E">
            <w:pPr>
              <w:pStyle w:val="Text1"/>
              <w:ind w:left="0"/>
              <w:rPr>
                <w:rFonts w:ascii="Arial" w:hAnsi="Arial" w:cs="Arial"/>
                <w:sz w:val="15"/>
                <w:szCs w:val="15"/>
              </w:rPr>
            </w:pPr>
          </w:p>
          <w:p w14:paraId="32ED989A" w14:textId="77777777"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14:paraId="60040963" w14:textId="77777777" w:rsidR="001F35A9" w:rsidRDefault="001F35A9" w:rsidP="001F35A9">
            <w:pPr>
              <w:pStyle w:val="Text1"/>
              <w:spacing w:before="0" w:after="0"/>
              <w:ind w:left="0"/>
              <w:rPr>
                <w:rFonts w:ascii="Arial" w:hAnsi="Arial" w:cs="Arial"/>
                <w:color w:val="000000"/>
                <w:sz w:val="14"/>
                <w:szCs w:val="14"/>
              </w:rPr>
            </w:pPr>
          </w:p>
          <w:p w14:paraId="15E8F2B5" w14:textId="77777777" w:rsidR="001F35A9" w:rsidRDefault="001F35A9" w:rsidP="001F35A9">
            <w:pPr>
              <w:pStyle w:val="Text1"/>
              <w:spacing w:before="0" w:after="0"/>
              <w:ind w:left="0"/>
              <w:rPr>
                <w:rFonts w:ascii="Arial" w:hAnsi="Arial" w:cs="Arial"/>
                <w:color w:val="000000"/>
                <w:sz w:val="14"/>
                <w:szCs w:val="14"/>
              </w:rPr>
            </w:pPr>
          </w:p>
          <w:p w14:paraId="24B3D822" w14:textId="77777777"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14:paraId="227743AE" w14:textId="77777777"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14:paraId="546C2DF2" w14:textId="77777777" w:rsidR="001F35A9" w:rsidRDefault="001F35A9">
            <w:pPr>
              <w:pStyle w:val="Text1"/>
              <w:ind w:left="0"/>
              <w:rPr>
                <w:rFonts w:ascii="Arial" w:hAnsi="Arial" w:cs="Arial"/>
                <w:color w:val="000000"/>
                <w:sz w:val="14"/>
                <w:szCs w:val="14"/>
              </w:rPr>
            </w:pPr>
          </w:p>
          <w:p w14:paraId="552B7E8B" w14:textId="77777777"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14:paraId="00A28E57" w14:textId="77777777" w:rsidR="00A23B3E" w:rsidRDefault="00A23B3E">
            <w:pPr>
              <w:pStyle w:val="Text1"/>
              <w:ind w:left="0"/>
              <w:rPr>
                <w:rFonts w:ascii="Arial" w:hAnsi="Arial" w:cs="Arial"/>
                <w:color w:val="FF0000"/>
                <w:sz w:val="14"/>
                <w:szCs w:val="14"/>
                <w:highlight w:val="yellow"/>
              </w:rPr>
            </w:pPr>
          </w:p>
          <w:p w14:paraId="773B4C09" w14:textId="77777777" w:rsidR="00A23B3E" w:rsidRDefault="00A23B3E">
            <w:pPr>
              <w:pStyle w:val="Text1"/>
              <w:ind w:left="0"/>
              <w:rPr>
                <w:rFonts w:ascii="Arial" w:hAnsi="Arial" w:cs="Arial"/>
                <w:color w:val="FF0000"/>
                <w:sz w:val="14"/>
                <w:szCs w:val="14"/>
                <w:highlight w:val="yellow"/>
              </w:rPr>
            </w:pPr>
          </w:p>
          <w:p w14:paraId="38E0EA76" w14:textId="77777777" w:rsidR="00A23B3E" w:rsidRDefault="00A23B3E">
            <w:pPr>
              <w:pStyle w:val="Text1"/>
              <w:ind w:left="0"/>
              <w:rPr>
                <w:rFonts w:ascii="Arial" w:hAnsi="Arial" w:cs="Arial"/>
                <w:sz w:val="14"/>
                <w:szCs w:val="14"/>
              </w:rPr>
            </w:pPr>
          </w:p>
          <w:p w14:paraId="278F732E" w14:textId="77777777" w:rsidR="00A23B3E" w:rsidRDefault="00A23B3E">
            <w:pPr>
              <w:pStyle w:val="Text1"/>
              <w:ind w:left="0"/>
              <w:rPr>
                <w:rFonts w:ascii="Arial" w:hAnsi="Arial" w:cs="Arial"/>
                <w:sz w:val="14"/>
                <w:szCs w:val="14"/>
              </w:rPr>
            </w:pPr>
          </w:p>
          <w:p w14:paraId="45427C09" w14:textId="77777777" w:rsidR="001F35A9" w:rsidRDefault="001F35A9">
            <w:pPr>
              <w:pStyle w:val="Text1"/>
              <w:ind w:left="0"/>
              <w:rPr>
                <w:rFonts w:ascii="Arial" w:hAnsi="Arial" w:cs="Arial"/>
                <w:sz w:val="14"/>
                <w:szCs w:val="14"/>
              </w:rPr>
            </w:pPr>
          </w:p>
          <w:p w14:paraId="229D3452" w14:textId="77777777"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14:paraId="03ECF978" w14:textId="77777777" w:rsidR="00A23B3E" w:rsidRDefault="00A23B3E" w:rsidP="005309A4">
            <w:pPr>
              <w:pStyle w:val="Text1"/>
              <w:spacing w:before="0"/>
              <w:ind w:left="0"/>
            </w:pPr>
            <w:r>
              <w:rPr>
                <w:rFonts w:ascii="Arial" w:hAnsi="Arial" w:cs="Arial"/>
                <w:sz w:val="14"/>
                <w:szCs w:val="14"/>
              </w:rPr>
              <w:t>[………..…][…………][……….…][……….…]</w:t>
            </w:r>
          </w:p>
        </w:tc>
      </w:tr>
      <w:tr w:rsidR="00A23B3E" w14:paraId="56978D03" w14:textId="77777777"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5B439F3" w14:textId="77777777"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7E1FF36B" w14:textId="77777777"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14:paraId="2ACA4F67"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14:paraId="2E54DBE4" w14:textId="77777777"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14:paraId="08847985" w14:textId="77777777" w:rsidR="00A23B3E" w:rsidRPr="003A443E" w:rsidRDefault="00A23B3E">
            <w:pPr>
              <w:pStyle w:val="Text1"/>
              <w:spacing w:before="0" w:after="0"/>
              <w:ind w:left="0"/>
              <w:rPr>
                <w:rFonts w:ascii="Arial" w:hAnsi="Arial" w:cs="Arial"/>
                <w:color w:val="000000"/>
                <w:sz w:val="14"/>
                <w:szCs w:val="14"/>
              </w:rPr>
            </w:pPr>
          </w:p>
          <w:p w14:paraId="5D36A5ED" w14:textId="77777777"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1488614C" w14:textId="77777777" w:rsidR="00A23B3E" w:rsidRPr="003A443E" w:rsidRDefault="00A23B3E">
            <w:pPr>
              <w:pStyle w:val="Text1"/>
              <w:spacing w:before="0" w:after="0"/>
              <w:ind w:left="720"/>
              <w:rPr>
                <w:rFonts w:ascii="Arial" w:hAnsi="Arial" w:cs="Arial"/>
                <w:i/>
                <w:color w:val="000000"/>
                <w:sz w:val="14"/>
                <w:szCs w:val="14"/>
              </w:rPr>
            </w:pPr>
          </w:p>
          <w:p w14:paraId="4F095F2D"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14:paraId="35950E86" w14:textId="77777777" w:rsidR="00A23B3E" w:rsidRPr="003A443E" w:rsidRDefault="00A23B3E">
            <w:pPr>
              <w:pStyle w:val="Text1"/>
              <w:spacing w:before="0" w:after="0"/>
              <w:ind w:left="284" w:hanging="284"/>
              <w:rPr>
                <w:rFonts w:ascii="Arial" w:hAnsi="Arial" w:cs="Arial"/>
                <w:color w:val="000000"/>
                <w:sz w:val="14"/>
                <w:szCs w:val="14"/>
              </w:rPr>
            </w:pPr>
          </w:p>
          <w:p w14:paraId="325B07F7" w14:textId="77777777" w:rsidR="001F35A9" w:rsidRPr="003A443E" w:rsidRDefault="001F35A9">
            <w:pPr>
              <w:pStyle w:val="Text1"/>
              <w:spacing w:before="0" w:after="0"/>
              <w:ind w:left="284" w:hanging="284"/>
              <w:rPr>
                <w:rFonts w:ascii="Arial" w:hAnsi="Arial" w:cs="Arial"/>
                <w:color w:val="000000"/>
                <w:sz w:val="14"/>
                <w:szCs w:val="14"/>
              </w:rPr>
            </w:pPr>
          </w:p>
          <w:p w14:paraId="694D6E09" w14:textId="77777777" w:rsidR="001F35A9" w:rsidRPr="003A443E" w:rsidRDefault="001F35A9">
            <w:pPr>
              <w:pStyle w:val="Text1"/>
              <w:spacing w:before="0" w:after="0"/>
              <w:ind w:left="284" w:hanging="284"/>
              <w:rPr>
                <w:rFonts w:ascii="Arial" w:hAnsi="Arial" w:cs="Arial"/>
                <w:color w:val="000000"/>
                <w:sz w:val="14"/>
                <w:szCs w:val="14"/>
              </w:rPr>
            </w:pPr>
          </w:p>
          <w:p w14:paraId="5A835145" w14:textId="77777777" w:rsidR="001F35A9" w:rsidRPr="003A443E" w:rsidRDefault="001F35A9">
            <w:pPr>
              <w:pStyle w:val="Text1"/>
              <w:spacing w:before="0" w:after="0"/>
              <w:ind w:left="284" w:hanging="284"/>
              <w:rPr>
                <w:rFonts w:ascii="Arial" w:hAnsi="Arial" w:cs="Arial"/>
                <w:color w:val="000000"/>
                <w:sz w:val="14"/>
                <w:szCs w:val="14"/>
              </w:rPr>
            </w:pPr>
          </w:p>
          <w:p w14:paraId="7AD1A386" w14:textId="77777777" w:rsidR="001F35A9" w:rsidRPr="003A443E" w:rsidRDefault="001F35A9">
            <w:pPr>
              <w:pStyle w:val="Text1"/>
              <w:spacing w:before="0" w:after="0"/>
              <w:ind w:left="284" w:hanging="284"/>
              <w:rPr>
                <w:rFonts w:ascii="Arial" w:hAnsi="Arial" w:cs="Arial"/>
                <w:color w:val="000000"/>
                <w:sz w:val="14"/>
                <w:szCs w:val="14"/>
              </w:rPr>
            </w:pPr>
          </w:p>
          <w:p w14:paraId="577B3541" w14:textId="77777777" w:rsidR="00A23B3E" w:rsidRPr="003A443E" w:rsidRDefault="00A23B3E">
            <w:pPr>
              <w:pStyle w:val="Text1"/>
              <w:spacing w:before="0" w:after="0"/>
              <w:ind w:left="284" w:hanging="284"/>
              <w:rPr>
                <w:rFonts w:ascii="Arial" w:hAnsi="Arial" w:cs="Arial"/>
                <w:color w:val="000000"/>
                <w:sz w:val="14"/>
                <w:szCs w:val="14"/>
              </w:rPr>
            </w:pPr>
          </w:p>
          <w:p w14:paraId="2CB6D5E8"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14:paraId="7D38F035" w14:textId="77777777" w:rsidR="00A23B3E" w:rsidRPr="003A443E" w:rsidRDefault="00A23B3E">
            <w:pPr>
              <w:pStyle w:val="Text1"/>
              <w:spacing w:before="0" w:after="0"/>
              <w:ind w:left="284" w:hanging="284"/>
              <w:rPr>
                <w:rFonts w:ascii="Arial" w:hAnsi="Arial" w:cs="Arial"/>
                <w:color w:val="000000"/>
                <w:sz w:val="14"/>
                <w:szCs w:val="14"/>
              </w:rPr>
            </w:pPr>
          </w:p>
          <w:p w14:paraId="0C6413AC" w14:textId="77777777"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6536F0B" w14:textId="77777777" w:rsidR="00A23B3E" w:rsidRPr="003A443E" w:rsidRDefault="00A23B3E">
            <w:pPr>
              <w:pStyle w:val="Text1"/>
              <w:ind w:left="0"/>
              <w:rPr>
                <w:rFonts w:ascii="Arial" w:hAnsi="Arial" w:cs="Arial"/>
                <w:color w:val="000000"/>
                <w:sz w:val="14"/>
                <w:szCs w:val="14"/>
              </w:rPr>
            </w:pPr>
          </w:p>
          <w:p w14:paraId="79D7F6B9"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6D210F9D" w14:textId="77777777" w:rsidR="00A23B3E" w:rsidRPr="003A443E" w:rsidRDefault="00A23B3E">
            <w:pPr>
              <w:pStyle w:val="Text1"/>
              <w:ind w:left="0"/>
              <w:rPr>
                <w:rFonts w:ascii="Arial" w:hAnsi="Arial" w:cs="Arial"/>
                <w:color w:val="000000"/>
                <w:sz w:val="14"/>
                <w:szCs w:val="14"/>
              </w:rPr>
            </w:pPr>
          </w:p>
          <w:p w14:paraId="2860F658" w14:textId="77777777" w:rsidR="00A23B3E" w:rsidRPr="003A443E" w:rsidRDefault="00A23B3E">
            <w:pPr>
              <w:pStyle w:val="Text1"/>
              <w:ind w:left="0"/>
              <w:rPr>
                <w:rFonts w:ascii="Arial" w:hAnsi="Arial" w:cs="Arial"/>
                <w:color w:val="000000"/>
                <w:sz w:val="14"/>
                <w:szCs w:val="14"/>
              </w:rPr>
            </w:pPr>
          </w:p>
          <w:p w14:paraId="2AD74EA2"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14:paraId="20F06D54" w14:textId="77777777" w:rsidR="00A23B3E" w:rsidRPr="003A443E" w:rsidRDefault="00A23B3E">
            <w:pPr>
              <w:pStyle w:val="Text1"/>
              <w:ind w:left="0"/>
              <w:rPr>
                <w:rFonts w:ascii="Arial" w:hAnsi="Arial" w:cs="Arial"/>
                <w:color w:val="000000"/>
                <w:sz w:val="14"/>
                <w:szCs w:val="14"/>
              </w:rPr>
            </w:pPr>
          </w:p>
          <w:p w14:paraId="429EE623" w14:textId="77777777"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14:paraId="64EFB683" w14:textId="77777777" w:rsidR="00A23B3E" w:rsidRPr="003A443E" w:rsidRDefault="00A23B3E" w:rsidP="00F351F0">
            <w:pPr>
              <w:pStyle w:val="Text1"/>
              <w:spacing w:before="0" w:after="0"/>
              <w:ind w:left="0"/>
              <w:rPr>
                <w:rFonts w:ascii="Arial" w:hAnsi="Arial" w:cs="Arial"/>
                <w:color w:val="000000"/>
                <w:sz w:val="14"/>
                <w:szCs w:val="14"/>
              </w:rPr>
            </w:pPr>
          </w:p>
          <w:p w14:paraId="5B39ABB6" w14:textId="77777777"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14:paraId="4E7D4314" w14:textId="77777777"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14:paraId="36832790" w14:textId="77777777" w:rsidR="00AA5F93" w:rsidRPr="003A443E" w:rsidRDefault="00AA5F93" w:rsidP="00AA5F93">
            <w:pPr>
              <w:pStyle w:val="Text1"/>
              <w:tabs>
                <w:tab w:val="left" w:pos="318"/>
              </w:tabs>
              <w:spacing w:before="0" w:after="0"/>
              <w:ind w:left="0"/>
              <w:rPr>
                <w:rFonts w:ascii="Arial" w:hAnsi="Arial" w:cs="Arial"/>
                <w:color w:val="000000"/>
                <w:sz w:val="14"/>
                <w:szCs w:val="14"/>
              </w:rPr>
            </w:pPr>
          </w:p>
          <w:p w14:paraId="60919C39" w14:textId="77777777"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14:paraId="4D231989" w14:textId="77777777"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14:paraId="7BF386AA" w14:textId="77777777"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0F0989AE" w14:textId="77777777"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14:paraId="0C2A5854"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8821946" w14:textId="77777777"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2107376" w14:textId="77777777" w:rsidR="00A23B3E" w:rsidRDefault="00A23B3E">
            <w:pPr>
              <w:pStyle w:val="Text1"/>
              <w:ind w:left="0"/>
            </w:pPr>
            <w:r>
              <w:rPr>
                <w:rFonts w:ascii="Arial" w:hAnsi="Arial" w:cs="Arial"/>
                <w:b/>
                <w:sz w:val="15"/>
                <w:szCs w:val="15"/>
              </w:rPr>
              <w:t>Risposta:</w:t>
            </w:r>
          </w:p>
        </w:tc>
      </w:tr>
      <w:tr w:rsidR="00A23B3E" w14:paraId="4ABD3974"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F8B358D" w14:textId="77777777"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A92546A" w14:textId="77777777" w:rsidR="00A23B3E" w:rsidRDefault="00A23B3E">
            <w:pPr>
              <w:pStyle w:val="Text1"/>
              <w:ind w:left="0"/>
            </w:pPr>
            <w:r>
              <w:rPr>
                <w:rFonts w:ascii="Arial" w:hAnsi="Arial" w:cs="Arial"/>
                <w:sz w:val="15"/>
                <w:szCs w:val="15"/>
              </w:rPr>
              <w:t>[ ] Sì [ ] No</w:t>
            </w:r>
          </w:p>
        </w:tc>
      </w:tr>
      <w:tr w:rsidR="00A23B3E" w14:paraId="5B06B9CF" w14:textId="77777777"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5851F3E7" w14:textId="77777777"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14:paraId="1B33DE41"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C1332AF" w14:textId="77777777"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14:paraId="778C4068" w14:textId="77777777"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14:paraId="5A8FD801" w14:textId="77777777" w:rsidR="00A23B3E" w:rsidRPr="003A443E" w:rsidRDefault="00A23B3E">
            <w:pPr>
              <w:pStyle w:val="Text1"/>
              <w:spacing w:before="0" w:after="0"/>
              <w:ind w:left="284"/>
              <w:rPr>
                <w:rFonts w:ascii="Arial" w:hAnsi="Arial" w:cs="Arial"/>
                <w:color w:val="000000"/>
                <w:sz w:val="14"/>
                <w:szCs w:val="14"/>
              </w:rPr>
            </w:pPr>
          </w:p>
          <w:p w14:paraId="5B5E92E0"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14:paraId="56358685" w14:textId="77777777"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14:paraId="5E7692C7" w14:textId="77777777" w:rsidR="00A23B3E" w:rsidRPr="003A443E" w:rsidRDefault="00A23B3E">
            <w:pPr>
              <w:pStyle w:val="Text1"/>
              <w:spacing w:before="0" w:after="0"/>
              <w:ind w:left="0"/>
              <w:rPr>
                <w:rFonts w:ascii="Arial" w:hAnsi="Arial" w:cs="Arial"/>
                <w:b/>
                <w:color w:val="000000"/>
                <w:sz w:val="14"/>
                <w:szCs w:val="14"/>
              </w:rPr>
            </w:pPr>
          </w:p>
          <w:p w14:paraId="05E9BCCE" w14:textId="77777777"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2FCDC83" w14:textId="77777777" w:rsidR="00A23B3E" w:rsidRPr="003A443E" w:rsidRDefault="00A23B3E">
            <w:pPr>
              <w:pStyle w:val="Text1"/>
              <w:spacing w:before="0" w:after="0"/>
              <w:ind w:left="0"/>
              <w:rPr>
                <w:rFonts w:ascii="Arial" w:hAnsi="Arial" w:cs="Arial"/>
                <w:color w:val="000000"/>
                <w:sz w:val="15"/>
                <w:szCs w:val="15"/>
              </w:rPr>
            </w:pPr>
          </w:p>
          <w:p w14:paraId="69A477D6" w14:textId="77777777" w:rsidR="00A23B3E" w:rsidRPr="003A443E" w:rsidRDefault="00A23B3E">
            <w:pPr>
              <w:pStyle w:val="Text1"/>
              <w:spacing w:before="0" w:after="0"/>
              <w:ind w:left="0"/>
              <w:rPr>
                <w:rFonts w:ascii="Arial" w:hAnsi="Arial" w:cs="Arial"/>
                <w:color w:val="000000"/>
                <w:sz w:val="15"/>
                <w:szCs w:val="15"/>
              </w:rPr>
            </w:pPr>
          </w:p>
          <w:p w14:paraId="65963C75" w14:textId="77777777" w:rsidR="00A23B3E" w:rsidRPr="003A443E" w:rsidRDefault="00A23B3E">
            <w:pPr>
              <w:pStyle w:val="Text1"/>
              <w:spacing w:before="0" w:after="0"/>
              <w:ind w:left="0"/>
              <w:rPr>
                <w:rFonts w:ascii="Arial" w:hAnsi="Arial" w:cs="Arial"/>
                <w:color w:val="000000"/>
                <w:sz w:val="15"/>
                <w:szCs w:val="15"/>
              </w:rPr>
            </w:pPr>
          </w:p>
          <w:p w14:paraId="4F9A4E09" w14:textId="77777777" w:rsidR="001F35A9" w:rsidRPr="003A443E" w:rsidRDefault="001F35A9">
            <w:pPr>
              <w:pStyle w:val="Text1"/>
              <w:spacing w:before="0" w:after="0"/>
              <w:ind w:left="0"/>
              <w:rPr>
                <w:rFonts w:ascii="Arial" w:hAnsi="Arial" w:cs="Arial"/>
                <w:color w:val="000000"/>
                <w:sz w:val="15"/>
                <w:szCs w:val="15"/>
              </w:rPr>
            </w:pPr>
          </w:p>
          <w:p w14:paraId="6DB0A0EF" w14:textId="77777777" w:rsidR="001F35A9" w:rsidRPr="003A443E" w:rsidRDefault="001F35A9">
            <w:pPr>
              <w:pStyle w:val="Text1"/>
              <w:spacing w:before="0" w:after="0"/>
              <w:ind w:left="0"/>
              <w:rPr>
                <w:rFonts w:ascii="Arial" w:hAnsi="Arial" w:cs="Arial"/>
                <w:color w:val="000000"/>
                <w:sz w:val="15"/>
                <w:szCs w:val="15"/>
              </w:rPr>
            </w:pPr>
          </w:p>
          <w:p w14:paraId="2C1ADFB8"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14:paraId="1E056917" w14:textId="77777777" w:rsidR="00A23B3E" w:rsidRPr="003A443E" w:rsidRDefault="00A23B3E">
            <w:pPr>
              <w:pStyle w:val="Text1"/>
              <w:spacing w:before="0" w:after="0"/>
              <w:ind w:left="0"/>
              <w:rPr>
                <w:rFonts w:ascii="Arial" w:hAnsi="Arial" w:cs="Arial"/>
                <w:color w:val="000000"/>
                <w:sz w:val="15"/>
                <w:szCs w:val="15"/>
              </w:rPr>
            </w:pPr>
          </w:p>
          <w:p w14:paraId="509D69A0"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14:paraId="41EA09E6"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14:paraId="4A8A902D" w14:textId="77777777" w:rsidR="00A23B3E" w:rsidRPr="003A443E" w:rsidRDefault="00A23B3E">
            <w:pPr>
              <w:pStyle w:val="Text1"/>
              <w:spacing w:before="0" w:after="0"/>
              <w:ind w:left="0"/>
              <w:rPr>
                <w:rFonts w:ascii="Arial" w:hAnsi="Arial" w:cs="Arial"/>
                <w:color w:val="000000"/>
                <w:sz w:val="15"/>
                <w:szCs w:val="15"/>
              </w:rPr>
            </w:pPr>
          </w:p>
          <w:p w14:paraId="40C9DD19" w14:textId="77777777"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14:paraId="0A99AB47"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FE212BF" w14:textId="77777777"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EF5E688" w14:textId="77777777" w:rsidR="00A23B3E" w:rsidRDefault="00A23B3E">
            <w:pPr>
              <w:pStyle w:val="Text1"/>
              <w:ind w:left="0"/>
            </w:pPr>
            <w:r>
              <w:rPr>
                <w:rFonts w:ascii="Arial" w:hAnsi="Arial" w:cs="Arial"/>
                <w:b/>
                <w:sz w:val="15"/>
                <w:szCs w:val="15"/>
              </w:rPr>
              <w:t>Risposta:</w:t>
            </w:r>
          </w:p>
        </w:tc>
      </w:tr>
      <w:tr w:rsidR="00A23B3E" w14:paraId="5C1710B9"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44C7B4A" w14:textId="77777777"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5229E13" w14:textId="77777777" w:rsidR="00A23B3E" w:rsidRDefault="00A23B3E">
            <w:pPr>
              <w:pStyle w:val="Text1"/>
              <w:ind w:left="0"/>
            </w:pPr>
            <w:r>
              <w:rPr>
                <w:rFonts w:ascii="Arial" w:hAnsi="Arial" w:cs="Arial"/>
                <w:sz w:val="15"/>
                <w:szCs w:val="15"/>
              </w:rPr>
              <w:t>[   ]</w:t>
            </w:r>
          </w:p>
        </w:tc>
      </w:tr>
    </w:tbl>
    <w:p w14:paraId="7BE97088" w14:textId="77777777" w:rsidR="00A23B3E" w:rsidRPr="00AA5F93" w:rsidRDefault="00A23B3E">
      <w:pPr>
        <w:pStyle w:val="SectionTitle"/>
        <w:spacing w:before="0" w:after="0"/>
        <w:jc w:val="both"/>
        <w:rPr>
          <w:rFonts w:ascii="Arial" w:hAnsi="Arial" w:cs="Arial"/>
          <w:b w:val="0"/>
          <w:caps/>
          <w:sz w:val="10"/>
          <w:szCs w:val="10"/>
        </w:rPr>
      </w:pPr>
    </w:p>
    <w:p w14:paraId="458EFDC1" w14:textId="77777777" w:rsidR="00A23B3E" w:rsidRPr="00AA5F93" w:rsidRDefault="00A23B3E">
      <w:pPr>
        <w:pStyle w:val="SectionTitle"/>
        <w:spacing w:before="0" w:after="0"/>
        <w:jc w:val="both"/>
        <w:rPr>
          <w:rFonts w:ascii="Arial" w:hAnsi="Arial" w:cs="Arial"/>
          <w:b w:val="0"/>
          <w:caps/>
          <w:sz w:val="12"/>
          <w:szCs w:val="12"/>
        </w:rPr>
      </w:pPr>
    </w:p>
    <w:p w14:paraId="19A9A1C5" w14:textId="77777777"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14:paraId="1BAFAF14" w14:textId="77777777"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32C3EF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DC41B2" w14:textId="77777777"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D122AE" w14:textId="77777777" w:rsidR="00A23B3E" w:rsidRDefault="00A23B3E">
            <w:r>
              <w:rPr>
                <w:rFonts w:ascii="Arial" w:hAnsi="Arial" w:cs="Arial"/>
                <w:b/>
                <w:sz w:val="15"/>
                <w:szCs w:val="15"/>
              </w:rPr>
              <w:t>Risposta:</w:t>
            </w:r>
          </w:p>
        </w:tc>
      </w:tr>
      <w:tr w:rsidR="00A23B3E" w14:paraId="451207F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781D5C" w14:textId="77777777"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0B42E4" w14:textId="77777777" w:rsidR="00A23B3E" w:rsidRDefault="00A23B3E">
            <w:pPr>
              <w:spacing w:after="0"/>
            </w:pPr>
            <w:r>
              <w:rPr>
                <w:rFonts w:ascii="Arial" w:hAnsi="Arial" w:cs="Arial"/>
                <w:sz w:val="14"/>
                <w:szCs w:val="14"/>
              </w:rPr>
              <w:t>[…………….];</w:t>
            </w:r>
            <w:r>
              <w:rPr>
                <w:rFonts w:ascii="Arial" w:hAnsi="Arial" w:cs="Arial"/>
                <w:sz w:val="14"/>
                <w:szCs w:val="14"/>
              </w:rPr>
              <w:br/>
              <w:t>[…………….]</w:t>
            </w:r>
          </w:p>
        </w:tc>
      </w:tr>
      <w:tr w:rsidR="00A23B3E" w14:paraId="4264A61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C827C1" w14:textId="77777777"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CAA0A95" w14:textId="77777777" w:rsidR="00A23B3E" w:rsidRDefault="00A23B3E">
            <w:r>
              <w:rPr>
                <w:rFonts w:ascii="Arial" w:hAnsi="Arial" w:cs="Arial"/>
                <w:sz w:val="14"/>
                <w:szCs w:val="14"/>
              </w:rPr>
              <w:t>[………….…]</w:t>
            </w:r>
          </w:p>
        </w:tc>
      </w:tr>
      <w:tr w:rsidR="00A23B3E" w14:paraId="3A63EA1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44570F" w14:textId="77777777"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ACCB5B7" w14:textId="77777777" w:rsidR="00A23B3E" w:rsidRDefault="00A23B3E">
            <w:pPr>
              <w:spacing w:after="0"/>
            </w:pPr>
            <w:r>
              <w:rPr>
                <w:rFonts w:ascii="Arial" w:hAnsi="Arial" w:cs="Arial"/>
                <w:sz w:val="14"/>
                <w:szCs w:val="14"/>
              </w:rPr>
              <w:t>[………….…]</w:t>
            </w:r>
          </w:p>
        </w:tc>
      </w:tr>
      <w:tr w:rsidR="00A23B3E" w14:paraId="7A2D411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61898E6" w14:textId="77777777"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AE84E7" w14:textId="77777777" w:rsidR="00A23B3E" w:rsidRDefault="00A23B3E">
            <w:r>
              <w:rPr>
                <w:rFonts w:ascii="Arial" w:hAnsi="Arial" w:cs="Arial"/>
                <w:sz w:val="14"/>
                <w:szCs w:val="14"/>
              </w:rPr>
              <w:t>[………….…]</w:t>
            </w:r>
          </w:p>
        </w:tc>
      </w:tr>
      <w:tr w:rsidR="00A23B3E" w14:paraId="498A82E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282CBC" w14:textId="77777777"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49067B" w14:textId="77777777" w:rsidR="00A23B3E" w:rsidRDefault="00A23B3E">
            <w:r>
              <w:rPr>
                <w:rFonts w:ascii="Arial" w:hAnsi="Arial" w:cs="Arial"/>
                <w:sz w:val="14"/>
                <w:szCs w:val="14"/>
              </w:rPr>
              <w:t>[…………….]</w:t>
            </w:r>
          </w:p>
        </w:tc>
      </w:tr>
      <w:tr w:rsidR="00A23B3E" w14:paraId="0B1BEDA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CC0F03" w14:textId="77777777"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68CA0B" w14:textId="77777777" w:rsidR="00A23B3E" w:rsidRDefault="00A23B3E">
            <w:r>
              <w:rPr>
                <w:rFonts w:ascii="Arial" w:hAnsi="Arial" w:cs="Arial"/>
                <w:sz w:val="14"/>
                <w:szCs w:val="14"/>
              </w:rPr>
              <w:t>[………….…]</w:t>
            </w:r>
          </w:p>
        </w:tc>
      </w:tr>
    </w:tbl>
    <w:p w14:paraId="4979CC0E" w14:textId="77777777"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14:paraId="3A4604E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96167E" w14:textId="77777777"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8E9BEB4" w14:textId="77777777" w:rsidR="00A23B3E" w:rsidRPr="003A443E" w:rsidRDefault="00A23B3E">
            <w:pPr>
              <w:rPr>
                <w:color w:val="000000"/>
              </w:rPr>
            </w:pPr>
            <w:r w:rsidRPr="003A443E">
              <w:rPr>
                <w:rFonts w:ascii="Arial" w:hAnsi="Arial" w:cs="Arial"/>
                <w:b/>
                <w:color w:val="000000"/>
                <w:sz w:val="15"/>
                <w:szCs w:val="15"/>
              </w:rPr>
              <w:t>Risposta:</w:t>
            </w:r>
          </w:p>
        </w:tc>
      </w:tr>
      <w:tr w:rsidR="00A23B3E" w:rsidRPr="003A443E" w14:paraId="462BB09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3752DC" w14:textId="77777777"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04729133" w14:textId="77777777"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14:paraId="3A390BBF" w14:textId="77777777"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14:paraId="39847D66" w14:textId="77777777"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CB71D2"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14:paraId="59DA4EDE" w14:textId="77777777" w:rsidR="00A23B3E" w:rsidRDefault="00A23B3E">
            <w:pPr>
              <w:rPr>
                <w:rFonts w:ascii="Arial" w:hAnsi="Arial" w:cs="Arial"/>
                <w:color w:val="000000"/>
                <w:sz w:val="15"/>
                <w:szCs w:val="15"/>
              </w:rPr>
            </w:pPr>
          </w:p>
          <w:p w14:paraId="271082BA" w14:textId="77777777" w:rsidR="00CA04F3" w:rsidRPr="003A443E" w:rsidRDefault="00CA04F3">
            <w:pPr>
              <w:rPr>
                <w:rFonts w:ascii="Arial" w:hAnsi="Arial" w:cs="Arial"/>
                <w:color w:val="000000"/>
                <w:sz w:val="15"/>
                <w:szCs w:val="15"/>
              </w:rPr>
            </w:pPr>
          </w:p>
          <w:p w14:paraId="3F73D883" w14:textId="77777777"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14:paraId="5A45E33E" w14:textId="77777777" w:rsidR="00A23B3E" w:rsidRPr="003A443E" w:rsidRDefault="00A23B3E" w:rsidP="00CA04F3">
            <w:pPr>
              <w:spacing w:after="240"/>
              <w:rPr>
                <w:color w:val="000000"/>
              </w:rPr>
            </w:pPr>
            <w:r w:rsidRPr="003A443E">
              <w:rPr>
                <w:rFonts w:ascii="Arial" w:hAnsi="Arial" w:cs="Arial"/>
                <w:color w:val="000000"/>
                <w:sz w:val="14"/>
                <w:szCs w:val="14"/>
              </w:rPr>
              <w:t>[………….…]</w:t>
            </w:r>
          </w:p>
        </w:tc>
      </w:tr>
    </w:tbl>
    <w:p w14:paraId="15218BDC" w14:textId="77777777"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14:paraId="42FF40F4" w14:textId="77777777"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14:paraId="556B95CC" w14:textId="77777777" w:rsidR="00D93877" w:rsidRDefault="00D93877" w:rsidP="00F351F0">
      <w:pPr>
        <w:pStyle w:val="ChapterTitle"/>
        <w:spacing w:before="0" w:after="0"/>
        <w:jc w:val="left"/>
        <w:rPr>
          <w:rFonts w:ascii="Arial" w:hAnsi="Arial" w:cs="Arial"/>
          <w:b w:val="0"/>
          <w:caps/>
          <w:sz w:val="14"/>
          <w:szCs w:val="14"/>
        </w:rPr>
      </w:pPr>
    </w:p>
    <w:p w14:paraId="1B5EA60D" w14:textId="77777777"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14:paraId="19150CA1" w14:textId="77777777"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14:paraId="0F94FAB4"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792300A" w14:textId="77777777"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1E49C846" w14:textId="77777777" w:rsidR="00A23B3E" w:rsidRDefault="00A23B3E">
            <w:r>
              <w:rPr>
                <w:rFonts w:ascii="Arial" w:hAnsi="Arial" w:cs="Arial"/>
                <w:b/>
                <w:sz w:val="15"/>
                <w:szCs w:val="15"/>
              </w:rPr>
              <w:t>Risposta:</w:t>
            </w:r>
          </w:p>
        </w:tc>
      </w:tr>
      <w:tr w:rsidR="000953DC" w:rsidRPr="003A443E" w14:paraId="3BCA47C3" w14:textId="77777777"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6273A0"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14:paraId="18FAAFB9"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14:paraId="64340394" w14:textId="77777777"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14:paraId="3A7A2786" w14:textId="77777777"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7B4B0296"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14:paraId="07AF3C91" w14:textId="77777777" w:rsidR="00A23B3E" w:rsidRPr="003A443E" w:rsidRDefault="00A23B3E">
            <w:pPr>
              <w:rPr>
                <w:rFonts w:ascii="Arial" w:hAnsi="Arial" w:cs="Arial"/>
                <w:b/>
                <w:color w:val="000000"/>
                <w:sz w:val="15"/>
                <w:szCs w:val="15"/>
              </w:rPr>
            </w:pPr>
          </w:p>
          <w:p w14:paraId="68B334C1"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14:paraId="3DFBC527" w14:textId="77777777" w:rsidR="00BB116C" w:rsidRDefault="00BB116C">
            <w:pPr>
              <w:rPr>
                <w:rFonts w:ascii="Arial" w:hAnsi="Arial" w:cs="Arial"/>
                <w:color w:val="000000"/>
                <w:sz w:val="15"/>
                <w:szCs w:val="15"/>
              </w:rPr>
            </w:pPr>
          </w:p>
          <w:p w14:paraId="7EC7385D" w14:textId="77777777" w:rsidR="00A23B3E" w:rsidRPr="003A443E" w:rsidRDefault="00A23B3E">
            <w:pPr>
              <w:rPr>
                <w:color w:val="000000"/>
              </w:rPr>
            </w:pPr>
            <w:r w:rsidRPr="003A443E">
              <w:rPr>
                <w:rFonts w:ascii="Arial" w:hAnsi="Arial" w:cs="Arial"/>
                <w:color w:val="000000"/>
                <w:sz w:val="15"/>
                <w:szCs w:val="15"/>
              </w:rPr>
              <w:t>[……………….]</w:t>
            </w:r>
          </w:p>
        </w:tc>
      </w:tr>
    </w:tbl>
    <w:p w14:paraId="5A2FE6F8" w14:textId="77777777"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14:paraId="7ABC9DD8" w14:textId="77777777" w:rsidR="00A23B3E" w:rsidRDefault="00A23B3E">
      <w:pPr>
        <w:spacing w:before="0"/>
        <w:rPr>
          <w:rFonts w:ascii="Arial" w:hAnsi="Arial" w:cs="Arial"/>
          <w:b/>
          <w:sz w:val="15"/>
          <w:szCs w:val="15"/>
        </w:rPr>
      </w:pPr>
    </w:p>
    <w:p w14:paraId="31005AEF" w14:textId="77777777"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14:paraId="75AD5937" w14:textId="77777777"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14:paraId="16447D62"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14:paraId="5C8AC961"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14:paraId="535C7198"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14:paraId="1C7EA884"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421390B1"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14:paraId="03A2ADBF"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12F02AE4" w14:textId="77777777"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14:paraId="22AA30A4" w14:textId="77777777"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14:paraId="7618C5D0" w14:textId="77777777"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14:paraId="05F256B1" w14:textId="77777777">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2F69AC48" w14:textId="77777777"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04031968" w14:textId="77777777" w:rsidR="00A23B3E" w:rsidRPr="00EB45DC" w:rsidRDefault="00A23B3E">
            <w:pPr>
              <w:spacing w:after="0"/>
              <w:rPr>
                <w:color w:val="000000"/>
              </w:rPr>
            </w:pPr>
            <w:r w:rsidRPr="00EB45DC">
              <w:rPr>
                <w:rFonts w:ascii="Arial" w:hAnsi="Arial" w:cs="Arial"/>
                <w:b/>
                <w:color w:val="000000"/>
                <w:sz w:val="14"/>
                <w:szCs w:val="14"/>
              </w:rPr>
              <w:t>Risposta:</w:t>
            </w:r>
          </w:p>
        </w:tc>
      </w:tr>
      <w:tr w:rsidR="00A23B3E" w14:paraId="3F917C3E" w14:textId="77777777"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3CF488B6" w14:textId="77777777"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14:paraId="0C2D81BE" w14:textId="77777777" w:rsidR="00F575CF" w:rsidRPr="00EB45DC" w:rsidRDefault="00F575CF" w:rsidP="00F575CF">
            <w:pPr>
              <w:rPr>
                <w:rStyle w:val="small"/>
                <w:color w:val="000000"/>
              </w:rPr>
            </w:pPr>
          </w:p>
          <w:p w14:paraId="48D6FE69" w14:textId="77777777"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AEAD84F"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14:paraId="1E794A8F" w14:textId="77777777" w:rsidR="00A23B3E" w:rsidRPr="00EB45DC" w:rsidRDefault="00A23B3E">
            <w:pPr>
              <w:spacing w:after="0"/>
              <w:rPr>
                <w:rFonts w:ascii="Arial" w:hAnsi="Arial" w:cs="Arial"/>
                <w:color w:val="000000"/>
                <w:sz w:val="14"/>
                <w:szCs w:val="14"/>
              </w:rPr>
            </w:pPr>
          </w:p>
          <w:p w14:paraId="2E2E0D2B"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37BBED75" w14:textId="77777777"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14:paraId="6FBE4166"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B582F17" w14:textId="77777777"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14:paraId="111353A9" w14:textId="77777777" w:rsidR="00A23B3E" w:rsidRPr="00EB45DC" w:rsidRDefault="00A23B3E" w:rsidP="00FB3543">
            <w:pPr>
              <w:pStyle w:val="ListParagraph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14:paraId="2D7D26C1" w14:textId="77777777" w:rsidR="00A23B3E" w:rsidRPr="00EB45DC" w:rsidRDefault="00A23B3E">
            <w:pPr>
              <w:pStyle w:val="ListParagraph1"/>
              <w:spacing w:after="0"/>
              <w:rPr>
                <w:rFonts w:ascii="Arial" w:hAnsi="Arial" w:cs="Arial"/>
                <w:color w:val="000000"/>
                <w:sz w:val="14"/>
                <w:szCs w:val="14"/>
              </w:rPr>
            </w:pPr>
          </w:p>
          <w:p w14:paraId="354481F8" w14:textId="77777777"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14:paraId="203AE85A" w14:textId="77777777"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0EF095B2" w14:textId="77777777" w:rsidR="00A23B3E" w:rsidRPr="00EB45DC" w:rsidRDefault="00A23B3E">
            <w:pPr>
              <w:spacing w:after="0"/>
              <w:rPr>
                <w:rFonts w:ascii="Arial" w:hAnsi="Arial" w:cs="Arial"/>
                <w:color w:val="000000"/>
                <w:sz w:val="14"/>
                <w:szCs w:val="14"/>
              </w:rPr>
            </w:pPr>
          </w:p>
          <w:p w14:paraId="3EAB8EB4" w14:textId="77777777" w:rsidR="00A23B3E" w:rsidRPr="00EB45DC" w:rsidRDefault="00A23B3E">
            <w:pPr>
              <w:spacing w:after="0"/>
              <w:rPr>
                <w:rFonts w:ascii="Arial" w:hAnsi="Arial" w:cs="Arial"/>
                <w:color w:val="000000"/>
                <w:sz w:val="14"/>
                <w:szCs w:val="14"/>
              </w:rPr>
            </w:pPr>
          </w:p>
          <w:p w14:paraId="568E5C57" w14:textId="77777777" w:rsidR="00FB3543" w:rsidRPr="00EB45DC" w:rsidRDefault="00FB3543">
            <w:pPr>
              <w:spacing w:after="0"/>
              <w:rPr>
                <w:rFonts w:ascii="Arial" w:hAnsi="Arial" w:cs="Arial"/>
                <w:color w:val="000000"/>
                <w:sz w:val="14"/>
                <w:szCs w:val="14"/>
              </w:rPr>
            </w:pPr>
          </w:p>
          <w:p w14:paraId="2E79645A"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14:paraId="020B9602"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14:paraId="11867EE1"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14:paraId="454ACD50" w14:textId="77777777"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0DFD7B8" w14:textId="77777777"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6639CD0" w14:textId="77777777" w:rsidR="00A23B3E" w:rsidRDefault="00A23B3E">
            <w:pPr>
              <w:spacing w:after="0"/>
              <w:rPr>
                <w:rFonts w:ascii="Arial" w:hAnsi="Arial" w:cs="Arial"/>
                <w:sz w:val="14"/>
                <w:szCs w:val="14"/>
              </w:rPr>
            </w:pPr>
          </w:p>
          <w:p w14:paraId="4683B1DA" w14:textId="77777777" w:rsidR="00A23B3E" w:rsidRDefault="00A46950">
            <w:pPr>
              <w:spacing w:after="0"/>
              <w:rPr>
                <w:rFonts w:ascii="Arial" w:hAnsi="Arial" w:cs="Arial"/>
                <w:sz w:val="14"/>
                <w:szCs w:val="14"/>
              </w:rPr>
            </w:pPr>
            <w:r>
              <w:rPr>
                <w:rFonts w:ascii="Arial" w:hAnsi="Arial" w:cs="Arial"/>
                <w:sz w:val="14"/>
                <w:szCs w:val="14"/>
              </w:rPr>
              <w:t>[ ] Sì [ ] No</w:t>
            </w:r>
          </w:p>
        </w:tc>
      </w:tr>
      <w:tr w:rsidR="00A23B3E" w14:paraId="4BED4B09"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61B35D16"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39070BD4"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14:paraId="5E5DA100"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14:paraId="48F666CC"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14:paraId="2FD28C3B"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14:paraId="3B5A9165"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14:paraId="1C88A0FE" w14:textId="77777777" w:rsidR="00270DA2" w:rsidRPr="003A443E" w:rsidRDefault="00270DA2" w:rsidP="005309A4">
            <w:pPr>
              <w:tabs>
                <w:tab w:val="left" w:pos="304"/>
              </w:tabs>
              <w:spacing w:after="0"/>
              <w:jc w:val="both"/>
              <w:rPr>
                <w:rFonts w:ascii="Arial" w:hAnsi="Arial" w:cs="Arial"/>
                <w:color w:val="000000"/>
                <w:sz w:val="14"/>
                <w:szCs w:val="14"/>
              </w:rPr>
            </w:pPr>
          </w:p>
          <w:p w14:paraId="4094E6D2"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14:paraId="2B67E91F" w14:textId="77777777" w:rsidR="00270DA2" w:rsidRPr="003A443E" w:rsidRDefault="00270DA2" w:rsidP="005309A4">
            <w:pPr>
              <w:tabs>
                <w:tab w:val="left" w:pos="304"/>
              </w:tabs>
              <w:spacing w:after="0"/>
              <w:jc w:val="both"/>
              <w:rPr>
                <w:rFonts w:ascii="Arial" w:hAnsi="Arial" w:cs="Arial"/>
                <w:color w:val="000000"/>
                <w:sz w:val="14"/>
                <w:szCs w:val="14"/>
              </w:rPr>
            </w:pPr>
          </w:p>
          <w:p w14:paraId="4C671424" w14:textId="77777777" w:rsidR="00270DA2" w:rsidRPr="003A443E" w:rsidRDefault="00270DA2" w:rsidP="005309A4">
            <w:pPr>
              <w:tabs>
                <w:tab w:val="left" w:pos="304"/>
              </w:tabs>
              <w:spacing w:after="0"/>
              <w:jc w:val="both"/>
              <w:rPr>
                <w:rFonts w:ascii="Arial" w:hAnsi="Arial" w:cs="Arial"/>
                <w:color w:val="000000"/>
                <w:sz w:val="14"/>
                <w:szCs w:val="14"/>
              </w:rPr>
            </w:pPr>
          </w:p>
          <w:p w14:paraId="297C86AA" w14:textId="77777777"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2946FC94" w14:textId="77777777" w:rsidR="00A23B3E" w:rsidRPr="003A443E" w:rsidRDefault="00A23B3E">
            <w:pPr>
              <w:spacing w:after="0"/>
              <w:rPr>
                <w:rFonts w:ascii="Arial" w:hAnsi="Arial" w:cs="Arial"/>
                <w:color w:val="000000"/>
                <w:sz w:val="14"/>
                <w:szCs w:val="14"/>
              </w:rPr>
            </w:pPr>
          </w:p>
          <w:p w14:paraId="235484EC" w14:textId="77777777"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14:paraId="7C7C0C53" w14:textId="77777777" w:rsidR="00A46950" w:rsidRPr="003A443E" w:rsidRDefault="00A46950" w:rsidP="00CD3E4F">
            <w:pPr>
              <w:spacing w:before="0" w:after="0"/>
              <w:rPr>
                <w:rFonts w:ascii="Arial" w:hAnsi="Arial" w:cs="Arial"/>
                <w:color w:val="000000"/>
                <w:sz w:val="14"/>
                <w:szCs w:val="14"/>
              </w:rPr>
            </w:pPr>
          </w:p>
          <w:p w14:paraId="3DF1CE01"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0078CDF7" w14:textId="77777777" w:rsidR="00A23B3E" w:rsidRPr="003A443E" w:rsidRDefault="00A23B3E">
            <w:pPr>
              <w:spacing w:after="0"/>
              <w:rPr>
                <w:rFonts w:ascii="Arial" w:hAnsi="Arial" w:cs="Arial"/>
                <w:color w:val="000000"/>
                <w:sz w:val="14"/>
                <w:szCs w:val="14"/>
              </w:rPr>
            </w:pPr>
          </w:p>
          <w:p w14:paraId="358228CA" w14:textId="77777777" w:rsidR="00CD3E4F" w:rsidRDefault="00CD3E4F">
            <w:pPr>
              <w:spacing w:after="0"/>
              <w:rPr>
                <w:rFonts w:ascii="Arial" w:hAnsi="Arial" w:cs="Arial"/>
                <w:color w:val="000000"/>
                <w:sz w:val="4"/>
                <w:szCs w:val="4"/>
              </w:rPr>
            </w:pPr>
          </w:p>
          <w:p w14:paraId="5D639FBB" w14:textId="77777777" w:rsidR="00CD3E4F" w:rsidRPr="00CD3E4F" w:rsidRDefault="00CD3E4F">
            <w:pPr>
              <w:spacing w:after="0"/>
              <w:rPr>
                <w:rFonts w:ascii="Arial" w:hAnsi="Arial" w:cs="Arial"/>
                <w:color w:val="000000"/>
                <w:sz w:val="4"/>
                <w:szCs w:val="4"/>
              </w:rPr>
            </w:pPr>
          </w:p>
          <w:p w14:paraId="51F39FC6"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0A455CC7"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2204FCB6" w14:textId="77777777" w:rsidR="00270DA2" w:rsidRPr="003A443E" w:rsidRDefault="00270DA2">
            <w:pPr>
              <w:spacing w:after="0"/>
              <w:rPr>
                <w:rFonts w:ascii="Arial" w:hAnsi="Arial" w:cs="Arial"/>
                <w:color w:val="000000"/>
                <w:sz w:val="14"/>
                <w:szCs w:val="14"/>
              </w:rPr>
            </w:pPr>
          </w:p>
          <w:p w14:paraId="345F915C"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14:paraId="51583596" w14:textId="77777777"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400C9A0D"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14:paraId="3E7EC767" w14:textId="77777777" w:rsidR="00270DA2" w:rsidRPr="003A443E" w:rsidRDefault="00270DA2">
            <w:pPr>
              <w:spacing w:after="0"/>
              <w:rPr>
                <w:rFonts w:ascii="Arial" w:hAnsi="Arial" w:cs="Arial"/>
                <w:color w:val="000000"/>
                <w:sz w:val="14"/>
                <w:szCs w:val="14"/>
              </w:rPr>
            </w:pPr>
          </w:p>
          <w:p w14:paraId="20B49CBA" w14:textId="77777777"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14:paraId="69646C56" w14:textId="77777777" w:rsidR="003E60D1" w:rsidRDefault="003E60D1" w:rsidP="00A46950">
      <w:pPr>
        <w:jc w:val="center"/>
        <w:rPr>
          <w:rFonts w:ascii="Arial" w:hAnsi="Arial" w:cs="Arial"/>
          <w:w w:val="0"/>
          <w:sz w:val="14"/>
          <w:szCs w:val="14"/>
        </w:rPr>
      </w:pPr>
    </w:p>
    <w:p w14:paraId="4C9D17CD" w14:textId="77777777"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14:paraId="085DF426" w14:textId="77777777"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A6F747" w14:textId="77777777"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3D693689" w14:textId="77777777" w:rsidR="00A23B3E" w:rsidRDefault="00A23B3E">
            <w:r>
              <w:rPr>
                <w:rFonts w:ascii="Arial" w:hAnsi="Arial" w:cs="Arial"/>
                <w:b/>
                <w:sz w:val="15"/>
                <w:szCs w:val="15"/>
              </w:rPr>
              <w:t>Risposta:</w:t>
            </w:r>
          </w:p>
        </w:tc>
      </w:tr>
      <w:tr w:rsidR="00A23B3E" w14:paraId="74AD2A9F" w14:textId="77777777"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6C0922" w14:textId="77777777"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26A72117" w14:textId="77777777" w:rsidR="00A23B3E" w:rsidRDefault="00A23B3E">
            <w:r>
              <w:rPr>
                <w:rFonts w:ascii="Arial" w:hAnsi="Arial" w:cs="Arial"/>
                <w:sz w:val="15"/>
                <w:szCs w:val="15"/>
              </w:rPr>
              <w:t>[ ] Sì [ ] No</w:t>
            </w:r>
          </w:p>
        </w:tc>
      </w:tr>
      <w:tr w:rsidR="00A23B3E" w14:paraId="06272396" w14:textId="77777777">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3249099A"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14:paraId="37022BE4" w14:textId="77777777"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14:paraId="695AA696"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14:paraId="55B5C3C0" w14:textId="77777777"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14:paraId="39236EDF"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14:paraId="1F613DDA"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14:paraId="708E89B1"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14:paraId="27453FAB" w14:textId="77777777"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14:paraId="26A83A0C"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14:paraId="1EC7974F" w14:textId="77777777"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6A0466F9" w14:textId="77777777"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45EF3DEA" w14:textId="77777777" w:rsidR="00A23B3E" w:rsidRDefault="00A23B3E">
            <w:r>
              <w:rPr>
                <w:rFonts w:ascii="Arial" w:hAnsi="Arial" w:cs="Arial"/>
                <w:b/>
                <w:sz w:val="15"/>
                <w:szCs w:val="15"/>
              </w:rPr>
              <w:t>Contributi previdenziali</w:t>
            </w:r>
          </w:p>
        </w:tc>
      </w:tr>
      <w:tr w:rsidR="00A23B3E" w14:paraId="2983E90A" w14:textId="77777777">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268CE259" w14:textId="77777777"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05D4344C" w14:textId="77777777" w:rsidR="00A23B3E" w:rsidRDefault="00A23B3E">
            <w:pPr>
              <w:rPr>
                <w:rFonts w:ascii="Arial" w:hAnsi="Arial" w:cs="Arial"/>
                <w:color w:val="000000"/>
                <w:sz w:val="15"/>
                <w:szCs w:val="15"/>
              </w:rPr>
            </w:pPr>
          </w:p>
          <w:p w14:paraId="38E6F16C"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0EC87D5A"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14:paraId="3C7D9341" w14:textId="77777777" w:rsidR="00A23B3E" w:rsidRDefault="00A23B3E">
            <w:pPr>
              <w:rPr>
                <w:rFonts w:ascii="Arial" w:hAnsi="Arial" w:cs="Arial"/>
                <w:color w:val="000000"/>
                <w:sz w:val="15"/>
                <w:szCs w:val="15"/>
              </w:rPr>
            </w:pPr>
            <w:r>
              <w:rPr>
                <w:rFonts w:ascii="Arial" w:hAnsi="Arial" w:cs="Arial"/>
                <w:color w:val="000000"/>
                <w:sz w:val="15"/>
                <w:szCs w:val="15"/>
              </w:rPr>
              <w:br/>
              <w:t>c1) [ ] Sì [ ] No</w:t>
            </w:r>
          </w:p>
          <w:p w14:paraId="3886E8E0"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14:paraId="2AA09F0F"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6F02D970"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5B5C9978" w14:textId="77777777" w:rsidR="00F351F0" w:rsidRDefault="00F351F0">
            <w:pPr>
              <w:pStyle w:val="Tiret0"/>
              <w:ind w:left="850" w:hanging="850"/>
              <w:rPr>
                <w:rFonts w:ascii="Arial" w:hAnsi="Arial" w:cs="Arial"/>
                <w:color w:val="000000"/>
                <w:sz w:val="15"/>
                <w:szCs w:val="15"/>
              </w:rPr>
            </w:pPr>
          </w:p>
          <w:p w14:paraId="0A786D22"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48FF7157" w14:textId="77777777"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0AABF518"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01E64F12" w14:textId="77777777" w:rsidR="00A23B3E" w:rsidRDefault="00A23B3E">
            <w:pPr>
              <w:rPr>
                <w:rFonts w:ascii="Arial" w:hAnsi="Arial" w:cs="Arial"/>
                <w:color w:val="000000"/>
                <w:sz w:val="15"/>
                <w:szCs w:val="15"/>
              </w:rPr>
            </w:pPr>
          </w:p>
          <w:p w14:paraId="7B742599"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31D36A67"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14:paraId="16A5B9BA" w14:textId="77777777"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14:paraId="6ED2D2E8"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14:paraId="28F21348"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69DA7484"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7CB4D11A" w14:textId="77777777" w:rsidR="00F351F0" w:rsidRDefault="00F351F0">
            <w:pPr>
              <w:pStyle w:val="Tiret0"/>
              <w:ind w:left="850" w:hanging="850"/>
              <w:rPr>
                <w:rFonts w:ascii="Arial" w:hAnsi="Arial" w:cs="Arial"/>
                <w:color w:val="000000"/>
                <w:sz w:val="15"/>
                <w:szCs w:val="15"/>
              </w:rPr>
            </w:pPr>
          </w:p>
          <w:p w14:paraId="3FC6DAE4"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4AC82DD3" w14:textId="77777777"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7C92DF0D"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14:paraId="185E0CE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8FED17" w14:textId="77777777"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608757A1" w14:textId="77777777"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14:paraId="4339B83E" w14:textId="77777777" w:rsidR="00A23B3E" w:rsidRDefault="00A23B3E">
            <w:r>
              <w:rPr>
                <w:rFonts w:ascii="Arial" w:hAnsi="Arial" w:cs="Arial"/>
                <w:sz w:val="15"/>
                <w:szCs w:val="15"/>
              </w:rPr>
              <w:t>[……………][……………][…………..…]</w:t>
            </w:r>
          </w:p>
        </w:tc>
      </w:tr>
    </w:tbl>
    <w:p w14:paraId="6B2290E0" w14:textId="77777777"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14:paraId="281CC4BB" w14:textId="77777777"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72BD795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B40E60" w14:textId="77777777"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0986DEB" w14:textId="77777777" w:rsidR="00A23B3E" w:rsidRDefault="00A23B3E">
            <w:r>
              <w:rPr>
                <w:rFonts w:ascii="Arial" w:hAnsi="Arial" w:cs="Arial"/>
                <w:b/>
                <w:sz w:val="15"/>
                <w:szCs w:val="15"/>
              </w:rPr>
              <w:t>Risposta:</w:t>
            </w:r>
          </w:p>
        </w:tc>
      </w:tr>
      <w:tr w:rsidR="00A23B3E" w14:paraId="2BCF0E98" w14:textId="77777777">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69E57F9C" w14:textId="77777777"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14:paraId="245D6A1A" w14:textId="77777777" w:rsidR="00A23B3E" w:rsidRPr="003A443E" w:rsidRDefault="00A23B3E">
            <w:pPr>
              <w:spacing w:before="0" w:after="0"/>
              <w:rPr>
                <w:rFonts w:ascii="Arial" w:hAnsi="Arial" w:cs="Arial"/>
                <w:color w:val="000000"/>
                <w:sz w:val="15"/>
                <w:szCs w:val="15"/>
              </w:rPr>
            </w:pPr>
          </w:p>
          <w:p w14:paraId="2EBC2689"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031F2D5D"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14:paraId="5E1C0939" w14:textId="77777777" w:rsidR="00A23B3E" w:rsidRPr="003A443E" w:rsidRDefault="00A23B3E">
            <w:pPr>
              <w:spacing w:before="0" w:after="0"/>
              <w:rPr>
                <w:rFonts w:ascii="Arial" w:hAnsi="Arial" w:cs="Arial"/>
                <w:color w:val="000000"/>
                <w:sz w:val="14"/>
                <w:szCs w:val="14"/>
              </w:rPr>
            </w:pPr>
          </w:p>
          <w:p w14:paraId="749AB1A3" w14:textId="77777777"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6D9DBA91" w14:textId="77777777" w:rsidR="00A23B3E" w:rsidRPr="003A443E" w:rsidRDefault="00A23B3E">
            <w:pPr>
              <w:spacing w:before="0" w:after="0"/>
              <w:rPr>
                <w:rFonts w:ascii="Arial" w:hAnsi="Arial" w:cs="Arial"/>
                <w:color w:val="000000"/>
                <w:sz w:val="14"/>
                <w:szCs w:val="14"/>
              </w:rPr>
            </w:pPr>
          </w:p>
          <w:p w14:paraId="570B2C5C"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14:paraId="62B19D9C"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52F861DB"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14:paraId="1DCEF5E3" w14:textId="77777777" w:rsidR="00A23B3E" w:rsidRPr="003A443E" w:rsidRDefault="00A23B3E">
            <w:pPr>
              <w:spacing w:before="0" w:after="0"/>
              <w:rPr>
                <w:rFonts w:ascii="Arial" w:hAnsi="Arial" w:cs="Arial"/>
                <w:color w:val="000000"/>
                <w:sz w:val="14"/>
                <w:szCs w:val="14"/>
              </w:rPr>
            </w:pPr>
          </w:p>
          <w:p w14:paraId="27BBCB73" w14:textId="77777777"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14:paraId="6A78C747" w14:textId="77777777" w:rsidR="00A23B3E" w:rsidRPr="003A443E" w:rsidRDefault="00A23B3E">
            <w:pPr>
              <w:spacing w:before="0" w:after="0"/>
              <w:rPr>
                <w:rFonts w:ascii="Arial" w:hAnsi="Arial" w:cs="Arial"/>
                <w:color w:val="000000"/>
                <w:sz w:val="14"/>
                <w:szCs w:val="14"/>
              </w:rPr>
            </w:pPr>
          </w:p>
          <w:p w14:paraId="3681DA17"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988264" w14:textId="77777777" w:rsidR="00A23B3E" w:rsidRPr="003A443E" w:rsidRDefault="00A23B3E">
            <w:pPr>
              <w:rPr>
                <w:color w:val="000000"/>
              </w:rPr>
            </w:pPr>
            <w:r w:rsidRPr="003A443E">
              <w:rPr>
                <w:rFonts w:ascii="Arial" w:hAnsi="Arial" w:cs="Arial"/>
                <w:color w:val="000000"/>
                <w:sz w:val="15"/>
                <w:szCs w:val="15"/>
              </w:rPr>
              <w:t>[ ] Sì [ ] No</w:t>
            </w:r>
          </w:p>
        </w:tc>
      </w:tr>
      <w:tr w:rsidR="00A23B3E" w14:paraId="5A5B5240" w14:textId="77777777">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416FB602" w14:textId="77777777"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5A64DEE" w14:textId="77777777" w:rsidR="00A23B3E" w:rsidRPr="003A443E" w:rsidRDefault="00A23B3E">
            <w:pPr>
              <w:rPr>
                <w:rFonts w:ascii="Arial" w:hAnsi="Arial" w:cs="Arial"/>
                <w:color w:val="000000"/>
                <w:sz w:val="15"/>
                <w:szCs w:val="15"/>
              </w:rPr>
            </w:pPr>
          </w:p>
          <w:p w14:paraId="08089030" w14:textId="77777777" w:rsidR="00A23B3E" w:rsidRPr="003A443E" w:rsidRDefault="00A23B3E">
            <w:pPr>
              <w:rPr>
                <w:rFonts w:ascii="Arial" w:hAnsi="Arial" w:cs="Arial"/>
                <w:color w:val="000000"/>
                <w:sz w:val="15"/>
                <w:szCs w:val="15"/>
              </w:rPr>
            </w:pPr>
          </w:p>
          <w:p w14:paraId="4B902421" w14:textId="77777777" w:rsidR="00A23B3E" w:rsidRPr="003A443E" w:rsidRDefault="00A23B3E">
            <w:pPr>
              <w:rPr>
                <w:rFonts w:ascii="Arial" w:hAnsi="Arial" w:cs="Arial"/>
                <w:color w:val="000000"/>
                <w:sz w:val="15"/>
                <w:szCs w:val="15"/>
              </w:rPr>
            </w:pPr>
          </w:p>
          <w:p w14:paraId="73C6E3A5"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14:paraId="30183318"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14:paraId="2B6CE6D4" w14:textId="77777777" w:rsidR="00A23B3E" w:rsidRPr="003A443E" w:rsidRDefault="00A23B3E">
            <w:pPr>
              <w:rPr>
                <w:rFonts w:ascii="Arial" w:hAnsi="Arial" w:cs="Arial"/>
                <w:color w:val="000000"/>
                <w:sz w:val="15"/>
                <w:szCs w:val="15"/>
              </w:rPr>
            </w:pPr>
          </w:p>
          <w:p w14:paraId="0BE014F5" w14:textId="77777777" w:rsidR="00A23B3E" w:rsidRPr="003A443E" w:rsidRDefault="00A23B3E">
            <w:pPr>
              <w:rPr>
                <w:rFonts w:ascii="Arial" w:hAnsi="Arial" w:cs="Arial"/>
                <w:color w:val="000000"/>
                <w:sz w:val="14"/>
                <w:szCs w:val="14"/>
              </w:rPr>
            </w:pPr>
          </w:p>
          <w:p w14:paraId="2E90A87D"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7E9C80B3"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55024332"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52D8ABDB"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5D45D077" w14:textId="77777777"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14:paraId="12BAF08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C6F461A" w14:textId="77777777"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14:paraId="53E14004" w14:textId="77777777" w:rsidR="00A23B3E" w:rsidRPr="003A443E" w:rsidRDefault="00A23B3E" w:rsidP="00DE4996">
            <w:pPr>
              <w:pStyle w:val="NormalLeft"/>
              <w:tabs>
                <w:tab w:val="left" w:pos="162"/>
              </w:tabs>
              <w:spacing w:before="0" w:after="0"/>
              <w:jc w:val="both"/>
              <w:rPr>
                <w:rFonts w:ascii="Arial" w:hAnsi="Arial" w:cs="Arial"/>
                <w:color w:val="000000"/>
                <w:sz w:val="14"/>
                <w:szCs w:val="14"/>
              </w:rPr>
            </w:pPr>
          </w:p>
          <w:p w14:paraId="0361BAF0" w14:textId="77777777"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14:paraId="574D48BA" w14:textId="77777777" w:rsidR="00A23B3E" w:rsidRPr="003A443E" w:rsidRDefault="00A23B3E">
            <w:pPr>
              <w:pStyle w:val="NormalLeft"/>
              <w:spacing w:before="0" w:after="0"/>
              <w:jc w:val="both"/>
              <w:rPr>
                <w:rFonts w:ascii="Arial" w:hAnsi="Arial" w:cs="Arial"/>
                <w:b/>
                <w:color w:val="000000"/>
                <w:sz w:val="14"/>
                <w:szCs w:val="14"/>
              </w:rPr>
            </w:pPr>
          </w:p>
          <w:p w14:paraId="4AEBE29C"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14:paraId="566148BF" w14:textId="77777777"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14:paraId="6D30AB90" w14:textId="77777777" w:rsidR="00AA2252" w:rsidRDefault="00AA2252" w:rsidP="00F351F0">
            <w:pPr>
              <w:pStyle w:val="NormalLeft"/>
              <w:spacing w:before="0" w:after="0"/>
              <w:ind w:left="162"/>
              <w:jc w:val="both"/>
              <w:rPr>
                <w:b/>
                <w:color w:val="000000"/>
                <w:sz w:val="16"/>
                <w:szCs w:val="16"/>
              </w:rPr>
            </w:pPr>
          </w:p>
          <w:p w14:paraId="7F32ADE4" w14:textId="77777777" w:rsidR="00AA2252" w:rsidRDefault="00AA2252" w:rsidP="00F351F0">
            <w:pPr>
              <w:pStyle w:val="NormalLeft"/>
              <w:spacing w:before="0" w:after="0"/>
              <w:ind w:left="162"/>
              <w:jc w:val="both"/>
              <w:rPr>
                <w:b/>
                <w:color w:val="000000"/>
                <w:sz w:val="16"/>
                <w:szCs w:val="16"/>
              </w:rPr>
            </w:pPr>
          </w:p>
          <w:p w14:paraId="56460A53" w14:textId="77777777"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14:paraId="5806EDCA" w14:textId="77777777" w:rsidR="00AA2252" w:rsidRDefault="00AA2252" w:rsidP="00F351F0">
            <w:pPr>
              <w:pStyle w:val="NormalLeft"/>
              <w:spacing w:before="0" w:after="0"/>
              <w:ind w:left="162"/>
              <w:jc w:val="both"/>
              <w:rPr>
                <w:color w:val="000000"/>
              </w:rPr>
            </w:pPr>
          </w:p>
          <w:p w14:paraId="1CDD3DD8" w14:textId="77777777"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14:paraId="6E9A4AAD" w14:textId="77777777" w:rsidR="005E2955" w:rsidRDefault="005E2955" w:rsidP="00F62F53">
            <w:pPr>
              <w:pStyle w:val="NormalLeft"/>
              <w:spacing w:before="0" w:after="0"/>
              <w:ind w:left="162"/>
              <w:jc w:val="both"/>
              <w:rPr>
                <w:rFonts w:ascii="Arial" w:hAnsi="Arial" w:cs="Arial"/>
                <w:color w:val="000000"/>
                <w:sz w:val="14"/>
                <w:szCs w:val="14"/>
              </w:rPr>
            </w:pPr>
          </w:p>
          <w:p w14:paraId="302FCC6E" w14:textId="77777777"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14:paraId="34C25BEC" w14:textId="77777777"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14:paraId="1F4D3CE9" w14:textId="77777777"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14:paraId="712677C1" w14:textId="77777777" w:rsidR="00A23B3E" w:rsidRPr="003A443E" w:rsidRDefault="00A23B3E">
            <w:pPr>
              <w:pStyle w:val="NormalLeft"/>
              <w:spacing w:before="0" w:after="0"/>
              <w:jc w:val="both"/>
              <w:rPr>
                <w:rFonts w:ascii="Arial" w:hAnsi="Arial" w:cs="Arial"/>
                <w:color w:val="000000"/>
                <w:sz w:val="14"/>
                <w:szCs w:val="14"/>
              </w:rPr>
            </w:pPr>
          </w:p>
          <w:p w14:paraId="6BCD2165"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14:paraId="37870A51" w14:textId="77777777"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14:paraId="52A38B2F" w14:textId="77777777" w:rsidR="00A23B3E" w:rsidRDefault="00A23B3E">
            <w:pPr>
              <w:pStyle w:val="NormalLeft"/>
              <w:spacing w:before="0" w:after="0"/>
              <w:jc w:val="both"/>
              <w:rPr>
                <w:rFonts w:ascii="Arial" w:hAnsi="Arial" w:cs="Arial"/>
                <w:strike/>
                <w:color w:val="000000"/>
                <w:sz w:val="15"/>
                <w:szCs w:val="15"/>
              </w:rPr>
            </w:pPr>
          </w:p>
          <w:p w14:paraId="671F6808" w14:textId="77777777"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3AE6F291" w14:textId="77777777"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F48196" w14:textId="77777777" w:rsidR="00A23B3E" w:rsidRPr="003A443E" w:rsidRDefault="00A23B3E">
            <w:pPr>
              <w:spacing w:before="0" w:after="0"/>
              <w:rPr>
                <w:rFonts w:ascii="Arial" w:hAnsi="Arial" w:cs="Arial"/>
                <w:color w:val="000000"/>
                <w:sz w:val="14"/>
                <w:szCs w:val="14"/>
              </w:rPr>
            </w:pPr>
          </w:p>
          <w:p w14:paraId="671C3A52" w14:textId="77777777" w:rsidR="00A23B3E" w:rsidRPr="003A443E" w:rsidRDefault="00A23B3E">
            <w:pPr>
              <w:spacing w:before="0" w:after="0"/>
              <w:rPr>
                <w:rFonts w:ascii="Arial" w:hAnsi="Arial" w:cs="Arial"/>
                <w:color w:val="000000"/>
                <w:sz w:val="14"/>
                <w:szCs w:val="14"/>
              </w:rPr>
            </w:pPr>
          </w:p>
          <w:p w14:paraId="40F64C08" w14:textId="77777777" w:rsidR="00A23B3E" w:rsidRPr="003A443E" w:rsidRDefault="00A23B3E">
            <w:pPr>
              <w:spacing w:before="0" w:after="0"/>
              <w:rPr>
                <w:rFonts w:ascii="Arial" w:hAnsi="Arial" w:cs="Arial"/>
                <w:color w:val="000000"/>
                <w:sz w:val="14"/>
                <w:szCs w:val="14"/>
              </w:rPr>
            </w:pPr>
          </w:p>
          <w:p w14:paraId="43CFAC7E" w14:textId="77777777" w:rsidR="00A23B3E" w:rsidRDefault="00A23B3E">
            <w:pPr>
              <w:spacing w:before="0" w:after="0"/>
              <w:rPr>
                <w:rFonts w:ascii="Arial" w:hAnsi="Arial" w:cs="Arial"/>
                <w:color w:val="000000"/>
                <w:sz w:val="14"/>
                <w:szCs w:val="14"/>
              </w:rPr>
            </w:pPr>
          </w:p>
          <w:p w14:paraId="11193298" w14:textId="77777777" w:rsidR="00F9449A" w:rsidRPr="003A443E" w:rsidRDefault="00F9449A">
            <w:pPr>
              <w:spacing w:before="0" w:after="0"/>
              <w:rPr>
                <w:rFonts w:ascii="Arial" w:hAnsi="Arial" w:cs="Arial"/>
                <w:color w:val="000000"/>
                <w:sz w:val="14"/>
                <w:szCs w:val="14"/>
              </w:rPr>
            </w:pPr>
          </w:p>
          <w:p w14:paraId="0EB6BC60"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13656979" w14:textId="77777777" w:rsidR="00A23B3E" w:rsidRPr="003A443E" w:rsidRDefault="00A23B3E">
            <w:pPr>
              <w:spacing w:before="0" w:after="0"/>
              <w:rPr>
                <w:rFonts w:ascii="Arial" w:hAnsi="Arial" w:cs="Arial"/>
                <w:color w:val="000000"/>
                <w:sz w:val="14"/>
                <w:szCs w:val="14"/>
              </w:rPr>
            </w:pPr>
          </w:p>
          <w:p w14:paraId="348BFC15"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14:paraId="79528326" w14:textId="77777777" w:rsidR="00F9449A" w:rsidRDefault="00F9449A">
            <w:pPr>
              <w:spacing w:before="0" w:after="0"/>
              <w:rPr>
                <w:rFonts w:ascii="Arial" w:hAnsi="Arial" w:cs="Arial"/>
                <w:color w:val="000000"/>
                <w:sz w:val="14"/>
                <w:szCs w:val="14"/>
              </w:rPr>
            </w:pPr>
          </w:p>
          <w:p w14:paraId="6D7E3A9E"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14:paraId="1E9BBC4E" w14:textId="77777777"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14:paraId="5793CE62" w14:textId="77777777" w:rsidR="00A23B3E" w:rsidRDefault="00A23B3E">
            <w:pPr>
              <w:spacing w:before="0" w:after="0"/>
              <w:rPr>
                <w:rFonts w:ascii="Arial" w:hAnsi="Arial" w:cs="Arial"/>
                <w:color w:val="000000"/>
              </w:rPr>
            </w:pPr>
          </w:p>
          <w:p w14:paraId="5C615B78" w14:textId="77777777" w:rsidR="00AA2252" w:rsidRDefault="00AA2252">
            <w:pPr>
              <w:spacing w:before="0" w:after="0"/>
              <w:rPr>
                <w:rFonts w:ascii="Arial" w:hAnsi="Arial" w:cs="Arial"/>
                <w:color w:val="000000"/>
                <w:sz w:val="14"/>
                <w:szCs w:val="14"/>
              </w:rPr>
            </w:pPr>
          </w:p>
          <w:p w14:paraId="1DFEEA94"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14:paraId="5779FD64"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7DFAC60F" w14:textId="77777777"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14:paraId="188D1A66" w14:textId="77777777" w:rsidR="00AA2252" w:rsidRDefault="00AA2252" w:rsidP="006B4D39">
            <w:pPr>
              <w:spacing w:before="0" w:after="0"/>
              <w:rPr>
                <w:rFonts w:ascii="Arial" w:hAnsi="Arial" w:cs="Arial"/>
                <w:color w:val="000000"/>
                <w:sz w:val="14"/>
                <w:szCs w:val="14"/>
              </w:rPr>
            </w:pPr>
          </w:p>
          <w:p w14:paraId="783A72B9" w14:textId="77777777" w:rsidR="00AA2252" w:rsidRDefault="00AA2252" w:rsidP="006B4D39">
            <w:pPr>
              <w:spacing w:before="0" w:after="0"/>
              <w:rPr>
                <w:rFonts w:ascii="Arial" w:hAnsi="Arial" w:cs="Arial"/>
                <w:color w:val="000000"/>
                <w:sz w:val="14"/>
                <w:szCs w:val="14"/>
              </w:rPr>
            </w:pPr>
          </w:p>
          <w:p w14:paraId="755021D5" w14:textId="77777777"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14:paraId="1E2EE7AF" w14:textId="77777777" w:rsidR="00AA2252" w:rsidRDefault="00AA2252" w:rsidP="006B4D39">
            <w:pPr>
              <w:spacing w:before="0" w:after="0"/>
              <w:rPr>
                <w:rFonts w:ascii="Arial" w:hAnsi="Arial" w:cs="Arial"/>
                <w:color w:val="000000"/>
                <w:sz w:val="14"/>
                <w:szCs w:val="14"/>
              </w:rPr>
            </w:pPr>
          </w:p>
          <w:p w14:paraId="087AEF6E" w14:textId="77777777"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14:paraId="6F40140B"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14:paraId="084DD5F9" w14:textId="77777777" w:rsidR="005E2955" w:rsidRDefault="005E2955">
            <w:pPr>
              <w:rPr>
                <w:rFonts w:ascii="Arial" w:hAnsi="Arial" w:cs="Arial"/>
                <w:color w:val="000000"/>
                <w:sz w:val="14"/>
                <w:szCs w:val="14"/>
              </w:rPr>
            </w:pPr>
          </w:p>
          <w:p w14:paraId="2D165B32" w14:textId="77777777"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14:paraId="4DB5474F" w14:textId="77777777" w:rsidR="005E2955" w:rsidRDefault="005E2955" w:rsidP="005E2955">
            <w:pPr>
              <w:spacing w:before="0" w:after="0"/>
              <w:rPr>
                <w:rFonts w:ascii="Arial" w:hAnsi="Arial" w:cs="Arial"/>
                <w:color w:val="000000"/>
                <w:sz w:val="14"/>
                <w:szCs w:val="14"/>
              </w:rPr>
            </w:pPr>
          </w:p>
          <w:p w14:paraId="3E7D79BE" w14:textId="77777777"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14:paraId="6EB431E8"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11EB80DA" w14:textId="77777777"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14:paraId="43DC9DF9"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A95F61"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14:paraId="04BCCFE7"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A808537"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14:paraId="0F8386F2"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14:paraId="3AED9DAA"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A52BCF" w14:textId="77777777"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14:paraId="388E4937" w14:textId="77777777"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459B927B"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14:paraId="7C4F5345"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0A3A6F10"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14:paraId="7EC368FD" w14:textId="77777777" w:rsidR="00A23B3E" w:rsidRPr="003A443E" w:rsidRDefault="00A23B3E">
            <w:pPr>
              <w:spacing w:before="0" w:after="0"/>
              <w:rPr>
                <w:rFonts w:ascii="Arial" w:hAnsi="Arial" w:cs="Arial"/>
                <w:color w:val="000000"/>
                <w:sz w:val="14"/>
                <w:szCs w:val="14"/>
              </w:rPr>
            </w:pPr>
          </w:p>
          <w:p w14:paraId="299FAA3F" w14:textId="77777777"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14:paraId="6D5301EF" w14:textId="77777777" w:rsidR="00A23B3E" w:rsidRPr="003A443E" w:rsidRDefault="00A23B3E">
            <w:pPr>
              <w:rPr>
                <w:rFonts w:ascii="Arial" w:hAnsi="Arial" w:cs="Arial"/>
                <w:b/>
                <w:color w:val="000000"/>
                <w:sz w:val="15"/>
                <w:szCs w:val="15"/>
              </w:rPr>
            </w:pPr>
          </w:p>
          <w:p w14:paraId="247E1FDE"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994CCF"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14:paraId="35246DC7" w14:textId="77777777" w:rsidR="00A23B3E" w:rsidRPr="003A443E" w:rsidRDefault="00A23B3E">
            <w:pPr>
              <w:rPr>
                <w:rFonts w:ascii="Arial" w:hAnsi="Arial" w:cs="Arial"/>
                <w:color w:val="000000"/>
                <w:sz w:val="15"/>
                <w:szCs w:val="15"/>
              </w:rPr>
            </w:pPr>
          </w:p>
          <w:p w14:paraId="51943732" w14:textId="77777777" w:rsidR="00A23B3E" w:rsidRPr="003A443E" w:rsidRDefault="00A23B3E">
            <w:pPr>
              <w:rPr>
                <w:rFonts w:ascii="Arial" w:hAnsi="Arial" w:cs="Arial"/>
                <w:color w:val="000000"/>
                <w:sz w:val="15"/>
                <w:szCs w:val="15"/>
              </w:rPr>
            </w:pPr>
          </w:p>
          <w:p w14:paraId="3E165314" w14:textId="77777777" w:rsidR="00BB639E" w:rsidRPr="00BB639E" w:rsidRDefault="00BB639E">
            <w:pPr>
              <w:rPr>
                <w:rFonts w:ascii="Arial" w:hAnsi="Arial" w:cs="Arial"/>
                <w:color w:val="000000"/>
                <w:sz w:val="4"/>
                <w:szCs w:val="4"/>
              </w:rPr>
            </w:pPr>
          </w:p>
          <w:p w14:paraId="797DFEE7"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71A8DF8C"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7694F2F8"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4B3A10B3"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0D9F7F91" w14:textId="77777777"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14:paraId="2C1E7F5C" w14:textId="77777777">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C6613E" w14:textId="77777777"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14:paraId="7D8D633B" w14:textId="77777777"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24DB3A" w14:textId="77777777"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04FAFF3D" w14:textId="77777777"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14:paraId="233BBBF9" w14:textId="77777777">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08A8BE" w14:textId="77777777"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14:paraId="4C3E3CF7" w14:textId="77777777"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B5B590" w14:textId="77777777"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78030304" w14:textId="77777777" w:rsidR="00A23B3E" w:rsidRPr="000953DC" w:rsidRDefault="00A23B3E">
            <w:pPr>
              <w:rPr>
                <w:rFonts w:ascii="Arial" w:hAnsi="Arial" w:cs="Arial"/>
                <w:color w:val="FF0000"/>
                <w:sz w:val="15"/>
                <w:szCs w:val="15"/>
              </w:rPr>
            </w:pPr>
          </w:p>
          <w:p w14:paraId="2697A904" w14:textId="77777777" w:rsidR="00A23B3E" w:rsidRPr="000953DC" w:rsidRDefault="00A23B3E">
            <w:r w:rsidRPr="000953DC">
              <w:rPr>
                <w:rFonts w:ascii="Arial" w:hAnsi="Arial" w:cs="Arial"/>
                <w:sz w:val="15"/>
                <w:szCs w:val="15"/>
              </w:rPr>
              <w:t xml:space="preserve"> […………………]</w:t>
            </w:r>
          </w:p>
        </w:tc>
      </w:tr>
      <w:tr w:rsidR="00A23B3E" w14:paraId="6314C403" w14:textId="77777777"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A6F7CE" w14:textId="77777777"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14:paraId="317D6417" w14:textId="77777777"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14:paraId="3275A06C" w14:textId="77777777"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5980F72" w14:textId="77777777" w:rsidR="00F351F0" w:rsidRPr="003A443E" w:rsidRDefault="00F351F0">
            <w:pPr>
              <w:rPr>
                <w:rFonts w:ascii="Arial" w:hAnsi="Arial" w:cs="Arial"/>
                <w:color w:val="000000"/>
                <w:sz w:val="15"/>
                <w:szCs w:val="15"/>
              </w:rPr>
            </w:pPr>
          </w:p>
          <w:p w14:paraId="15957BCE"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14:paraId="22BB5D30" w14:textId="77777777" w:rsidR="00B32C28" w:rsidRPr="001D3A2B" w:rsidRDefault="00B32C28">
            <w:pPr>
              <w:rPr>
                <w:rFonts w:ascii="Arial" w:hAnsi="Arial" w:cs="Arial"/>
                <w:color w:val="000000"/>
                <w:szCs w:val="24"/>
              </w:rPr>
            </w:pPr>
          </w:p>
          <w:p w14:paraId="08F2BBA1" w14:textId="77777777" w:rsidR="00A23B3E" w:rsidRPr="003A443E" w:rsidRDefault="00A23B3E">
            <w:pPr>
              <w:rPr>
                <w:color w:val="000000"/>
              </w:rPr>
            </w:pPr>
            <w:r w:rsidRPr="003A443E">
              <w:rPr>
                <w:rFonts w:ascii="Arial" w:hAnsi="Arial" w:cs="Arial"/>
                <w:color w:val="000000"/>
                <w:sz w:val="15"/>
                <w:szCs w:val="15"/>
              </w:rPr>
              <w:t>[ ] Sì [ ] No</w:t>
            </w:r>
          </w:p>
        </w:tc>
      </w:tr>
    </w:tbl>
    <w:p w14:paraId="2EB08D98" w14:textId="77777777" w:rsidR="006B4D39" w:rsidRDefault="006B4D39" w:rsidP="00BF74E1">
      <w:pPr>
        <w:pStyle w:val="SectionTitle"/>
        <w:rPr>
          <w:rFonts w:ascii="Arial" w:hAnsi="Arial" w:cs="Arial"/>
          <w:b w:val="0"/>
          <w:caps/>
          <w:sz w:val="15"/>
          <w:szCs w:val="15"/>
        </w:rPr>
      </w:pPr>
    </w:p>
    <w:p w14:paraId="4634C647" w14:textId="77777777"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14:paraId="073B8071"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A76543" w14:textId="77777777"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E4A284" w14:textId="77777777" w:rsidR="00A23B3E" w:rsidRPr="000953DC" w:rsidRDefault="00A23B3E">
            <w:r w:rsidRPr="000953DC">
              <w:rPr>
                <w:rFonts w:ascii="Arial" w:hAnsi="Arial" w:cs="Arial"/>
                <w:b/>
                <w:sz w:val="15"/>
                <w:szCs w:val="15"/>
              </w:rPr>
              <w:t>Risposta:</w:t>
            </w:r>
          </w:p>
        </w:tc>
      </w:tr>
      <w:tr w:rsidR="00A23B3E" w14:paraId="761A97E0"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BB2467" w14:textId="77777777"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12"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3"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4"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5"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670437B" w14:textId="77777777" w:rsidR="00A23B3E" w:rsidRPr="000953DC" w:rsidRDefault="00A23B3E">
            <w:pPr>
              <w:rPr>
                <w:rFonts w:ascii="Arial" w:hAnsi="Arial" w:cs="Arial"/>
                <w:sz w:val="14"/>
                <w:szCs w:val="14"/>
              </w:rPr>
            </w:pPr>
            <w:r w:rsidRPr="000953DC">
              <w:rPr>
                <w:rFonts w:ascii="Arial" w:hAnsi="Arial" w:cs="Arial"/>
                <w:sz w:val="14"/>
                <w:szCs w:val="14"/>
              </w:rPr>
              <w:t>[ ] Sì [ ] No</w:t>
            </w:r>
          </w:p>
          <w:p w14:paraId="4BD9AB23" w14:textId="77777777"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14:paraId="78873574" w14:textId="77777777"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14:paraId="24A61CB1"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5416C93" w14:textId="77777777"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14:paraId="69EF3B83" w14:textId="77777777" w:rsidR="00A23B3E" w:rsidRPr="00121BF6" w:rsidRDefault="00A23B3E">
            <w:pPr>
              <w:pStyle w:val="Normal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6" w:anchor="09" w:history="1">
              <w:r w:rsidRPr="00121BF6">
                <w:rPr>
                  <w:rStyle w:val="Collegamentoipertestuale"/>
                  <w:rFonts w:ascii="Arial" w:eastAsia="font479"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7" w:anchor="014" w:history="1">
              <w:r w:rsidRPr="00121BF6">
                <w:rPr>
                  <w:rStyle w:val="Collegamentoipertestuale"/>
                  <w:rFonts w:ascii="Arial" w:eastAsia="font479"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14:paraId="19CAF106" w14:textId="77777777" w:rsidR="00A23B3E" w:rsidRPr="00121BF6" w:rsidRDefault="00A23B3E">
            <w:pPr>
              <w:pStyle w:val="NormalWeb1"/>
              <w:spacing w:before="0" w:after="0"/>
              <w:ind w:left="284" w:hanging="284"/>
              <w:jc w:val="both"/>
              <w:rPr>
                <w:rFonts w:ascii="Arial" w:hAnsi="Arial" w:cs="Arial"/>
                <w:color w:val="000000"/>
                <w:sz w:val="14"/>
                <w:szCs w:val="14"/>
              </w:rPr>
            </w:pPr>
          </w:p>
          <w:p w14:paraId="198D4441" w14:textId="77777777" w:rsidR="00A23B3E" w:rsidRPr="00121BF6" w:rsidRDefault="00A23B3E" w:rsidP="00F351F0">
            <w:pPr>
              <w:pStyle w:val="NormalWeb1"/>
              <w:spacing w:before="0" w:after="0"/>
              <w:jc w:val="both"/>
              <w:rPr>
                <w:rFonts w:ascii="Arial" w:hAnsi="Arial" w:cs="Arial"/>
                <w:color w:val="000000"/>
                <w:sz w:val="14"/>
                <w:szCs w:val="14"/>
              </w:rPr>
            </w:pPr>
          </w:p>
          <w:p w14:paraId="5B80399E" w14:textId="77777777" w:rsidR="00A23B3E" w:rsidRPr="00121BF6" w:rsidRDefault="00A23B3E">
            <w:pPr>
              <w:pStyle w:val="Normal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14:paraId="612F5197" w14:textId="77777777" w:rsidR="00A23B3E" w:rsidRPr="00121BF6" w:rsidRDefault="00A23B3E">
            <w:pPr>
              <w:pStyle w:val="NormalWeb1"/>
              <w:spacing w:before="0" w:after="0"/>
              <w:ind w:left="284" w:hanging="284"/>
              <w:jc w:val="both"/>
              <w:rPr>
                <w:rFonts w:ascii="Arial" w:hAnsi="Arial" w:cs="Arial"/>
                <w:color w:val="000000"/>
                <w:sz w:val="14"/>
                <w:szCs w:val="14"/>
              </w:rPr>
            </w:pPr>
          </w:p>
          <w:p w14:paraId="6F59FCF9" w14:textId="77777777" w:rsidR="00A23B3E" w:rsidRPr="00121BF6" w:rsidRDefault="00A23B3E">
            <w:pPr>
              <w:pStyle w:val="NormalWeb1"/>
              <w:spacing w:before="0" w:after="0"/>
              <w:ind w:left="284" w:hanging="284"/>
              <w:jc w:val="both"/>
              <w:rPr>
                <w:rFonts w:ascii="Arial" w:hAnsi="Arial" w:cs="Arial"/>
                <w:color w:val="000000"/>
                <w:sz w:val="14"/>
                <w:szCs w:val="14"/>
              </w:rPr>
            </w:pPr>
          </w:p>
          <w:p w14:paraId="6A4AC49B" w14:textId="77777777" w:rsidR="00A23B3E" w:rsidRPr="00121BF6" w:rsidRDefault="00A23B3E">
            <w:pPr>
              <w:pStyle w:val="NormalWeb1"/>
              <w:spacing w:before="0" w:after="0"/>
              <w:ind w:left="284" w:hanging="284"/>
              <w:jc w:val="both"/>
              <w:rPr>
                <w:rFonts w:ascii="Arial" w:hAnsi="Arial" w:cs="Arial"/>
                <w:color w:val="000000"/>
                <w:sz w:val="14"/>
                <w:szCs w:val="14"/>
              </w:rPr>
            </w:pPr>
          </w:p>
          <w:p w14:paraId="51655ABB" w14:textId="77777777" w:rsidR="00A23B3E" w:rsidRPr="00121BF6" w:rsidRDefault="00A23B3E" w:rsidP="00625142">
            <w:pPr>
              <w:pStyle w:val="Normal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479" w:hAnsi="Arial" w:cs="Arial"/>
                <w:color w:val="000000"/>
                <w:sz w:val="14"/>
                <w:szCs w:val="14"/>
                <w:u w:val="none"/>
              </w:rPr>
              <w:t>articolo 17 della legge 19 marzo 1990, n. 55</w:t>
            </w:r>
            <w:r w:rsidR="00625142" w:rsidRPr="00121BF6">
              <w:rPr>
                <w:rStyle w:val="Collegamentoipertestuale"/>
                <w:rFonts w:ascii="Arial" w:eastAsia="font479"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14:paraId="38568B68" w14:textId="77777777" w:rsidR="00625142" w:rsidRPr="00121BF6" w:rsidRDefault="00625142">
            <w:pPr>
              <w:spacing w:before="0" w:after="0"/>
              <w:ind w:left="284" w:hanging="284"/>
              <w:jc w:val="both"/>
              <w:rPr>
                <w:rFonts w:ascii="Arial" w:hAnsi="Arial" w:cs="Arial"/>
                <w:color w:val="000000"/>
                <w:sz w:val="14"/>
                <w:szCs w:val="14"/>
              </w:rPr>
            </w:pPr>
          </w:p>
          <w:p w14:paraId="6B2ED598" w14:textId="77777777"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14:paraId="7EC506A0" w14:textId="77777777" w:rsidR="00A23B3E" w:rsidRPr="00121BF6" w:rsidRDefault="00A23B3E">
            <w:pPr>
              <w:pStyle w:val="Normal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14:paraId="679C233B" w14:textId="77777777" w:rsidR="00625142" w:rsidRPr="00121BF6" w:rsidRDefault="00625142">
            <w:pPr>
              <w:pStyle w:val="NormalWeb1"/>
              <w:spacing w:before="0" w:after="0"/>
              <w:ind w:left="284" w:hanging="284"/>
              <w:jc w:val="both"/>
              <w:rPr>
                <w:rFonts w:ascii="Arial" w:hAnsi="Arial" w:cs="Arial"/>
                <w:color w:val="000000"/>
                <w:sz w:val="14"/>
                <w:szCs w:val="14"/>
              </w:rPr>
            </w:pPr>
          </w:p>
          <w:p w14:paraId="6C00790E" w14:textId="77777777" w:rsidR="00A23B3E" w:rsidRPr="00121BF6" w:rsidRDefault="00A23B3E">
            <w:pPr>
              <w:pStyle w:val="Normal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14:paraId="6930FA21" w14:textId="77777777" w:rsidR="00A23B3E" w:rsidRPr="00121BF6" w:rsidRDefault="00A23B3E">
            <w:pPr>
              <w:pStyle w:val="NormalWeb1"/>
              <w:spacing w:before="0" w:after="0"/>
              <w:ind w:left="284" w:hanging="284"/>
              <w:jc w:val="both"/>
              <w:rPr>
                <w:rFonts w:ascii="Arial" w:hAnsi="Arial" w:cs="Arial"/>
                <w:color w:val="000000"/>
                <w:sz w:val="14"/>
                <w:szCs w:val="14"/>
              </w:rPr>
            </w:pPr>
          </w:p>
          <w:p w14:paraId="16F8C17F" w14:textId="77777777" w:rsidR="00A23B3E" w:rsidRPr="00121BF6" w:rsidRDefault="00A23B3E">
            <w:pPr>
              <w:pStyle w:val="NormalWeb1"/>
              <w:spacing w:before="0" w:after="0"/>
              <w:ind w:left="284" w:hanging="284"/>
              <w:jc w:val="both"/>
              <w:rPr>
                <w:rFonts w:ascii="Arial" w:hAnsi="Arial" w:cs="Arial"/>
                <w:color w:val="000000"/>
                <w:sz w:val="14"/>
                <w:szCs w:val="14"/>
              </w:rPr>
            </w:pPr>
          </w:p>
          <w:p w14:paraId="6023E220" w14:textId="77777777" w:rsidR="00A23B3E" w:rsidRPr="00121BF6" w:rsidRDefault="00A23B3E">
            <w:pPr>
              <w:pStyle w:val="NormalWeb1"/>
              <w:spacing w:before="0" w:after="0"/>
              <w:ind w:left="284" w:hanging="284"/>
              <w:jc w:val="both"/>
              <w:rPr>
                <w:rFonts w:ascii="Arial" w:hAnsi="Arial" w:cs="Arial"/>
                <w:color w:val="000000"/>
                <w:sz w:val="14"/>
                <w:szCs w:val="14"/>
              </w:rPr>
            </w:pPr>
          </w:p>
          <w:p w14:paraId="5BA6E048" w14:textId="77777777" w:rsidR="00A23B3E" w:rsidRPr="00121BF6" w:rsidRDefault="00A23B3E">
            <w:pPr>
              <w:pStyle w:val="NormalWeb1"/>
              <w:spacing w:before="0" w:after="0"/>
              <w:ind w:left="284" w:hanging="284"/>
              <w:jc w:val="both"/>
              <w:rPr>
                <w:rFonts w:ascii="Arial" w:hAnsi="Arial" w:cs="Arial"/>
                <w:color w:val="000000"/>
                <w:sz w:val="14"/>
                <w:szCs w:val="14"/>
              </w:rPr>
            </w:pPr>
          </w:p>
          <w:p w14:paraId="2BF71142" w14:textId="77777777" w:rsidR="00A23B3E" w:rsidRPr="00121BF6" w:rsidRDefault="00A23B3E">
            <w:pPr>
              <w:pStyle w:val="NormalWeb1"/>
              <w:spacing w:before="0" w:after="0"/>
              <w:ind w:left="284" w:hanging="284"/>
              <w:jc w:val="both"/>
              <w:rPr>
                <w:rFonts w:ascii="Arial" w:hAnsi="Arial" w:cs="Arial"/>
                <w:color w:val="000000"/>
                <w:sz w:val="14"/>
                <w:szCs w:val="14"/>
              </w:rPr>
            </w:pPr>
          </w:p>
          <w:p w14:paraId="405DE86B" w14:textId="77777777" w:rsidR="00A23B3E" w:rsidRPr="00121BF6" w:rsidRDefault="00A23B3E">
            <w:pPr>
              <w:pStyle w:val="NormalWeb1"/>
              <w:spacing w:before="0" w:after="0"/>
              <w:ind w:left="284" w:hanging="284"/>
              <w:jc w:val="both"/>
              <w:rPr>
                <w:rFonts w:ascii="Arial" w:hAnsi="Arial" w:cs="Arial"/>
                <w:color w:val="000000"/>
                <w:sz w:val="14"/>
                <w:szCs w:val="14"/>
              </w:rPr>
            </w:pPr>
          </w:p>
          <w:p w14:paraId="6DAA29BC" w14:textId="77777777" w:rsidR="00A23B3E" w:rsidRPr="00121BF6" w:rsidRDefault="00A23B3E">
            <w:pPr>
              <w:pStyle w:val="NormalWeb1"/>
              <w:spacing w:before="0" w:after="0"/>
              <w:ind w:left="284" w:hanging="284"/>
              <w:jc w:val="both"/>
              <w:rPr>
                <w:rFonts w:ascii="Arial" w:hAnsi="Arial" w:cs="Arial"/>
                <w:color w:val="000000"/>
                <w:sz w:val="14"/>
                <w:szCs w:val="14"/>
              </w:rPr>
            </w:pPr>
          </w:p>
          <w:p w14:paraId="340FFB79" w14:textId="77777777" w:rsidR="00A23B3E" w:rsidRPr="00121BF6" w:rsidRDefault="00A23B3E">
            <w:pPr>
              <w:pStyle w:val="NormalWeb1"/>
              <w:spacing w:before="0" w:after="0"/>
              <w:ind w:left="284" w:hanging="284"/>
              <w:jc w:val="both"/>
              <w:rPr>
                <w:rFonts w:ascii="Arial" w:hAnsi="Arial" w:cs="Arial"/>
                <w:color w:val="000000"/>
                <w:sz w:val="14"/>
                <w:szCs w:val="14"/>
              </w:rPr>
            </w:pPr>
          </w:p>
          <w:p w14:paraId="642F1344" w14:textId="77777777" w:rsidR="00A23B3E" w:rsidRPr="00121BF6" w:rsidRDefault="00A23B3E">
            <w:pPr>
              <w:pStyle w:val="Normal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8" w:anchor="17" w:history="1">
              <w:r w:rsidRPr="00121BF6">
                <w:rPr>
                  <w:rStyle w:val="Collegamentoipertestuale"/>
                  <w:rFonts w:ascii="Arial" w:eastAsia="font479" w:hAnsi="Arial" w:cs="Arial"/>
                  <w:color w:val="000000"/>
                  <w:sz w:val="14"/>
                  <w:szCs w:val="14"/>
                  <w:u w:val="none"/>
                </w:rPr>
                <w:t>a legge 12 marzo 1999, n. 68</w:t>
              </w:r>
            </w:hyperlink>
          </w:p>
          <w:p w14:paraId="7D030E63" w14:textId="77777777" w:rsidR="00A23B3E" w:rsidRPr="00121BF6" w:rsidRDefault="00A23B3E">
            <w:pPr>
              <w:pStyle w:val="NormalWeb1"/>
              <w:spacing w:before="0" w:after="0"/>
              <w:ind w:left="284"/>
              <w:jc w:val="both"/>
              <w:rPr>
                <w:rFonts w:eastAsia="font479"/>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14:paraId="794BE160" w14:textId="77777777" w:rsidR="00A23B3E" w:rsidRPr="00121BF6" w:rsidRDefault="00A23B3E">
            <w:pPr>
              <w:pStyle w:val="NormalWeb1"/>
              <w:spacing w:before="0" w:after="0"/>
              <w:ind w:left="284" w:hanging="284"/>
              <w:jc w:val="both"/>
              <w:rPr>
                <w:rFonts w:eastAsia="font479"/>
                <w:color w:val="000000"/>
              </w:rPr>
            </w:pPr>
          </w:p>
          <w:p w14:paraId="6F1211FD" w14:textId="77777777" w:rsidR="00A23B3E" w:rsidRPr="00121BF6" w:rsidRDefault="00A23B3E">
            <w:pPr>
              <w:pStyle w:val="NormalWeb1"/>
              <w:spacing w:before="0" w:after="0"/>
              <w:jc w:val="both"/>
              <w:rPr>
                <w:rFonts w:ascii="Arial" w:hAnsi="Arial" w:cs="Arial"/>
                <w:color w:val="000000"/>
                <w:sz w:val="14"/>
                <w:szCs w:val="14"/>
              </w:rPr>
            </w:pPr>
          </w:p>
          <w:p w14:paraId="23490954" w14:textId="77777777" w:rsidR="00A23B3E" w:rsidRPr="00121BF6" w:rsidRDefault="00A23B3E">
            <w:pPr>
              <w:pStyle w:val="NormalWeb1"/>
              <w:spacing w:before="0" w:after="0"/>
              <w:jc w:val="both"/>
              <w:rPr>
                <w:rFonts w:ascii="Arial" w:hAnsi="Arial" w:cs="Arial"/>
                <w:color w:val="000000"/>
                <w:sz w:val="14"/>
                <w:szCs w:val="14"/>
              </w:rPr>
            </w:pPr>
          </w:p>
          <w:p w14:paraId="43F79D14" w14:textId="77777777" w:rsidR="00A23B3E" w:rsidRPr="00121BF6" w:rsidRDefault="00A23B3E">
            <w:pPr>
              <w:pStyle w:val="NormalWeb1"/>
              <w:spacing w:before="0" w:after="0"/>
              <w:jc w:val="both"/>
              <w:rPr>
                <w:rFonts w:ascii="Arial" w:hAnsi="Arial" w:cs="Arial"/>
                <w:color w:val="000000"/>
                <w:sz w:val="14"/>
                <w:szCs w:val="14"/>
              </w:rPr>
            </w:pPr>
          </w:p>
          <w:p w14:paraId="0D51DFA3" w14:textId="77777777" w:rsidR="00A23B3E" w:rsidRPr="00121BF6" w:rsidRDefault="00A23B3E">
            <w:pPr>
              <w:pStyle w:val="NormalWeb1"/>
              <w:spacing w:before="0" w:after="0"/>
              <w:jc w:val="both"/>
              <w:rPr>
                <w:rFonts w:ascii="Arial" w:hAnsi="Arial" w:cs="Arial"/>
                <w:color w:val="000000"/>
                <w:sz w:val="14"/>
                <w:szCs w:val="14"/>
              </w:rPr>
            </w:pPr>
          </w:p>
          <w:p w14:paraId="18FD1BC0" w14:textId="77777777" w:rsidR="00A23B3E" w:rsidRPr="00121BF6" w:rsidRDefault="00A23B3E">
            <w:pPr>
              <w:pStyle w:val="NormalWeb1"/>
              <w:spacing w:before="0" w:after="0"/>
              <w:jc w:val="both"/>
              <w:rPr>
                <w:rFonts w:ascii="Arial" w:hAnsi="Arial" w:cs="Arial"/>
                <w:color w:val="000000"/>
                <w:sz w:val="14"/>
                <w:szCs w:val="14"/>
              </w:rPr>
            </w:pPr>
          </w:p>
          <w:p w14:paraId="411E5CAE" w14:textId="77777777" w:rsidR="00A23B3E" w:rsidRPr="00121BF6" w:rsidRDefault="00A23B3E">
            <w:pPr>
              <w:pStyle w:val="NormalWeb1"/>
              <w:spacing w:before="0" w:after="0"/>
              <w:jc w:val="both"/>
              <w:rPr>
                <w:rFonts w:ascii="Arial" w:hAnsi="Arial" w:cs="Arial"/>
                <w:color w:val="000000"/>
                <w:sz w:val="14"/>
                <w:szCs w:val="14"/>
              </w:rPr>
            </w:pPr>
          </w:p>
          <w:p w14:paraId="44D66770" w14:textId="77777777" w:rsidR="006B4D39" w:rsidRPr="00121BF6" w:rsidRDefault="006B4D39">
            <w:pPr>
              <w:pStyle w:val="NormalWeb1"/>
              <w:spacing w:before="0" w:after="0"/>
              <w:jc w:val="both"/>
              <w:rPr>
                <w:rFonts w:ascii="Arial" w:hAnsi="Arial" w:cs="Arial"/>
                <w:color w:val="000000"/>
                <w:sz w:val="14"/>
                <w:szCs w:val="14"/>
              </w:rPr>
            </w:pPr>
          </w:p>
          <w:p w14:paraId="704B0090" w14:textId="77777777" w:rsidR="00A23B3E" w:rsidRPr="00121BF6" w:rsidRDefault="00A23B3E">
            <w:pPr>
              <w:pStyle w:val="NormalWeb1"/>
              <w:spacing w:before="0" w:after="0"/>
              <w:jc w:val="both"/>
              <w:rPr>
                <w:rFonts w:ascii="Arial" w:hAnsi="Arial" w:cs="Arial"/>
                <w:color w:val="000000"/>
                <w:sz w:val="14"/>
                <w:szCs w:val="14"/>
              </w:rPr>
            </w:pPr>
          </w:p>
          <w:p w14:paraId="08617C18" w14:textId="77777777" w:rsidR="00A23B3E" w:rsidRPr="00121BF6" w:rsidRDefault="00A23B3E" w:rsidP="008154AA">
            <w:pPr>
              <w:pStyle w:val="Normal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9" w:anchor="317" w:history="1">
              <w:r w:rsidRPr="00121BF6">
                <w:rPr>
                  <w:rStyle w:val="Collegamentoipertestuale"/>
                  <w:rFonts w:ascii="Arial" w:eastAsia="font479" w:hAnsi="Arial" w:cs="Arial"/>
                  <w:color w:val="000000"/>
                  <w:sz w:val="14"/>
                  <w:szCs w:val="14"/>
                  <w:u w:val="none"/>
                </w:rPr>
                <w:t>articoli 317</w:t>
              </w:r>
            </w:hyperlink>
            <w:r w:rsidRPr="00121BF6">
              <w:rPr>
                <w:rFonts w:ascii="Arial" w:hAnsi="Arial" w:cs="Arial"/>
                <w:color w:val="000000"/>
                <w:sz w:val="14"/>
                <w:szCs w:val="14"/>
              </w:rPr>
              <w:t xml:space="preserve"> e </w:t>
            </w:r>
            <w:hyperlink r:id="rId20" w:anchor="629" w:history="1">
              <w:r w:rsidRPr="00121BF6">
                <w:rPr>
                  <w:rStyle w:val="Collegamentoipertestuale"/>
                  <w:rFonts w:ascii="Arial" w:eastAsia="font479"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14:paraId="1EE247DD" w14:textId="77777777" w:rsidR="00A23B3E" w:rsidRPr="00121BF6" w:rsidRDefault="00A23B3E">
            <w:pPr>
              <w:pStyle w:val="NormalWeb1"/>
              <w:spacing w:before="0" w:after="0"/>
              <w:ind w:left="284" w:hanging="284"/>
              <w:jc w:val="both"/>
              <w:rPr>
                <w:rFonts w:ascii="Arial" w:hAnsi="Arial" w:cs="Arial"/>
                <w:color w:val="000000"/>
                <w:sz w:val="14"/>
                <w:szCs w:val="14"/>
              </w:rPr>
            </w:pPr>
          </w:p>
          <w:p w14:paraId="69EBA407" w14:textId="77777777" w:rsidR="00A23B3E" w:rsidRPr="00121BF6" w:rsidRDefault="00A23B3E">
            <w:pPr>
              <w:pStyle w:val="Normal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14:paraId="100089F8" w14:textId="77777777" w:rsidR="00A23B3E" w:rsidRPr="00121BF6" w:rsidRDefault="00A23B3E">
            <w:pPr>
              <w:pStyle w:val="NormalWeb1"/>
              <w:spacing w:before="0" w:after="0"/>
              <w:ind w:left="284" w:hanging="284"/>
              <w:jc w:val="both"/>
              <w:rPr>
                <w:rFonts w:ascii="Arial" w:hAnsi="Arial" w:cs="Arial"/>
                <w:color w:val="000000"/>
                <w:sz w:val="14"/>
                <w:szCs w:val="14"/>
              </w:rPr>
            </w:pPr>
          </w:p>
          <w:p w14:paraId="7FB9B85F" w14:textId="77777777" w:rsidR="00A23B3E" w:rsidRPr="00121BF6" w:rsidRDefault="00A23B3E">
            <w:pPr>
              <w:pStyle w:val="Normal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14:paraId="12E30715" w14:textId="77777777" w:rsidR="00A23B3E" w:rsidRPr="00121BF6" w:rsidRDefault="00A23B3E">
            <w:pPr>
              <w:pStyle w:val="NormalWeb1"/>
              <w:spacing w:before="0" w:after="0"/>
              <w:ind w:left="284" w:hanging="284"/>
              <w:jc w:val="both"/>
              <w:rPr>
                <w:rFonts w:ascii="Arial" w:hAnsi="Arial" w:cs="Arial"/>
                <w:color w:val="000000"/>
                <w:sz w:val="14"/>
                <w:szCs w:val="14"/>
              </w:rPr>
            </w:pPr>
          </w:p>
          <w:p w14:paraId="2A9359C4" w14:textId="77777777" w:rsidR="00A23B3E" w:rsidRPr="00121BF6" w:rsidRDefault="00A23B3E">
            <w:pPr>
              <w:pStyle w:val="Normal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14:paraId="71E78353" w14:textId="77777777" w:rsidR="00A23B3E" w:rsidRPr="00121BF6" w:rsidRDefault="00A23B3E">
            <w:pPr>
              <w:pStyle w:val="NormalWeb1"/>
              <w:spacing w:before="0" w:after="0"/>
              <w:ind w:left="284" w:hanging="284"/>
              <w:jc w:val="both"/>
              <w:rPr>
                <w:rFonts w:ascii="Arial" w:hAnsi="Arial" w:cs="Arial"/>
                <w:color w:val="000000"/>
                <w:sz w:val="14"/>
                <w:szCs w:val="14"/>
              </w:rPr>
            </w:pPr>
          </w:p>
          <w:p w14:paraId="59A60029" w14:textId="77777777" w:rsidR="00A23B3E" w:rsidRPr="00121BF6" w:rsidRDefault="00A23B3E">
            <w:pPr>
              <w:pStyle w:val="NormalWeb1"/>
              <w:spacing w:before="0" w:after="0"/>
              <w:ind w:left="284" w:hanging="284"/>
              <w:jc w:val="both"/>
              <w:rPr>
                <w:rFonts w:ascii="Arial" w:hAnsi="Arial" w:cs="Arial"/>
                <w:color w:val="000000"/>
                <w:sz w:val="14"/>
                <w:szCs w:val="14"/>
              </w:rPr>
            </w:pPr>
          </w:p>
          <w:p w14:paraId="50610C38" w14:textId="77777777" w:rsidR="00A23B3E" w:rsidRPr="00121BF6" w:rsidRDefault="00A23B3E">
            <w:pPr>
              <w:pStyle w:val="NormalWeb1"/>
              <w:spacing w:before="0" w:after="0"/>
              <w:ind w:left="284" w:hanging="284"/>
              <w:jc w:val="both"/>
              <w:rPr>
                <w:rFonts w:ascii="Arial" w:hAnsi="Arial" w:cs="Arial"/>
                <w:color w:val="000000"/>
                <w:sz w:val="14"/>
                <w:szCs w:val="14"/>
              </w:rPr>
            </w:pPr>
          </w:p>
          <w:p w14:paraId="361EACB1" w14:textId="77777777" w:rsidR="006A5E21" w:rsidRPr="00121BF6" w:rsidRDefault="006A5E21">
            <w:pPr>
              <w:pStyle w:val="NormalWeb1"/>
              <w:spacing w:before="0" w:after="0"/>
              <w:ind w:left="284" w:hanging="284"/>
              <w:jc w:val="both"/>
              <w:rPr>
                <w:rFonts w:ascii="Arial" w:hAnsi="Arial" w:cs="Arial"/>
                <w:color w:val="000000"/>
                <w:sz w:val="14"/>
                <w:szCs w:val="14"/>
              </w:rPr>
            </w:pPr>
          </w:p>
          <w:p w14:paraId="51D3CECD" w14:textId="77777777" w:rsidR="006A5E21" w:rsidRPr="00121BF6" w:rsidRDefault="006A5E21">
            <w:pPr>
              <w:pStyle w:val="NormalWeb1"/>
              <w:spacing w:before="0" w:after="0"/>
              <w:ind w:left="284" w:hanging="284"/>
              <w:jc w:val="both"/>
              <w:rPr>
                <w:rFonts w:ascii="Arial" w:hAnsi="Arial" w:cs="Arial"/>
                <w:color w:val="000000"/>
                <w:sz w:val="14"/>
                <w:szCs w:val="14"/>
              </w:rPr>
            </w:pPr>
          </w:p>
          <w:p w14:paraId="45B179C5" w14:textId="77777777" w:rsidR="006A5E21" w:rsidRPr="00121BF6" w:rsidRDefault="006A5E21">
            <w:pPr>
              <w:pStyle w:val="NormalWeb1"/>
              <w:spacing w:before="0" w:after="0"/>
              <w:ind w:left="284" w:hanging="284"/>
              <w:jc w:val="both"/>
              <w:rPr>
                <w:rFonts w:ascii="Arial" w:hAnsi="Arial" w:cs="Arial"/>
                <w:color w:val="000000"/>
                <w:sz w:val="14"/>
                <w:szCs w:val="14"/>
              </w:rPr>
            </w:pPr>
          </w:p>
          <w:p w14:paraId="4499589A" w14:textId="77777777" w:rsidR="00A23B3E" w:rsidRPr="00121BF6" w:rsidRDefault="00A23B3E" w:rsidP="008F12E6">
            <w:pPr>
              <w:pStyle w:val="Normal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21" w:anchor="2359" w:history="1">
              <w:r w:rsidRPr="00121BF6">
                <w:rPr>
                  <w:rStyle w:val="Collegamentoipertestuale"/>
                  <w:rFonts w:ascii="Arial" w:eastAsia="font479"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E8E436" w14:textId="77777777" w:rsidR="00A23B3E" w:rsidRPr="003A443E" w:rsidRDefault="00A23B3E">
            <w:pPr>
              <w:rPr>
                <w:rFonts w:ascii="Arial" w:hAnsi="Arial" w:cs="Arial"/>
                <w:color w:val="000000"/>
                <w:sz w:val="15"/>
                <w:szCs w:val="15"/>
              </w:rPr>
            </w:pPr>
          </w:p>
          <w:p w14:paraId="0687C469"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14:paraId="2186ACFD"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46A72C45"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165A1C0D" w14:textId="77777777" w:rsidR="006A5E21" w:rsidRPr="001D3A2B" w:rsidRDefault="006A5E21" w:rsidP="005309A4">
            <w:pPr>
              <w:jc w:val="both"/>
              <w:rPr>
                <w:rFonts w:ascii="Arial" w:hAnsi="Arial" w:cs="Arial"/>
                <w:color w:val="000000"/>
                <w:sz w:val="4"/>
                <w:szCs w:val="4"/>
              </w:rPr>
            </w:pPr>
          </w:p>
          <w:p w14:paraId="19F2CF0E"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14:paraId="12FE05A2"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362ADE83"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25A70615" w14:textId="77777777" w:rsidR="001D3A2B" w:rsidRPr="001D3A2B" w:rsidRDefault="001D3A2B">
            <w:pPr>
              <w:rPr>
                <w:rFonts w:ascii="Arial" w:hAnsi="Arial" w:cs="Arial"/>
                <w:color w:val="000000"/>
                <w:sz w:val="4"/>
                <w:szCs w:val="4"/>
              </w:rPr>
            </w:pPr>
          </w:p>
          <w:p w14:paraId="13A119D7"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26690827" w14:textId="77777777" w:rsidR="00F351F0" w:rsidRPr="003A443E" w:rsidRDefault="00F351F0">
            <w:pPr>
              <w:spacing w:before="0" w:after="0"/>
              <w:ind w:left="284" w:hanging="284"/>
              <w:jc w:val="both"/>
              <w:rPr>
                <w:rFonts w:ascii="Arial" w:hAnsi="Arial" w:cs="Arial"/>
                <w:color w:val="000000"/>
                <w:sz w:val="14"/>
                <w:szCs w:val="14"/>
              </w:rPr>
            </w:pPr>
          </w:p>
          <w:p w14:paraId="266A78BE" w14:textId="77777777"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14:paraId="5DA6C9D1" w14:textId="77777777" w:rsidR="00F351F0" w:rsidRPr="003A443E" w:rsidRDefault="00F351F0">
            <w:pPr>
              <w:rPr>
                <w:rFonts w:ascii="Arial" w:hAnsi="Arial" w:cs="Arial"/>
                <w:color w:val="000000"/>
                <w:sz w:val="14"/>
                <w:szCs w:val="14"/>
              </w:rPr>
            </w:pPr>
          </w:p>
          <w:p w14:paraId="62994AFD"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2DDEB39D"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539D507F"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5525F665" w14:textId="77777777" w:rsidR="00A23B3E" w:rsidRPr="003A443E" w:rsidRDefault="00A23B3E">
            <w:pPr>
              <w:rPr>
                <w:rFonts w:ascii="Arial" w:hAnsi="Arial" w:cs="Arial"/>
                <w:color w:val="000000"/>
                <w:sz w:val="14"/>
                <w:szCs w:val="14"/>
              </w:rPr>
            </w:pPr>
          </w:p>
          <w:p w14:paraId="2C6A6DDD" w14:textId="77777777"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14:paraId="0A0583B7"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109AC173"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14:paraId="1BFC1493"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14:paraId="30ADFCEE" w14:textId="77777777" w:rsidR="006A5E21" w:rsidRPr="001D3A2B" w:rsidRDefault="006A5E21">
            <w:pPr>
              <w:rPr>
                <w:rFonts w:ascii="Arial" w:hAnsi="Arial" w:cs="Arial"/>
                <w:color w:val="000000"/>
                <w:sz w:val="4"/>
                <w:szCs w:val="4"/>
              </w:rPr>
            </w:pPr>
          </w:p>
          <w:p w14:paraId="1DCD12C6"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5F560760" w14:textId="77777777" w:rsidR="00A23B3E" w:rsidRPr="003A443E" w:rsidRDefault="00A23B3E">
            <w:pPr>
              <w:rPr>
                <w:rFonts w:ascii="Arial" w:hAnsi="Arial" w:cs="Arial"/>
                <w:color w:val="000000"/>
                <w:sz w:val="14"/>
                <w:szCs w:val="14"/>
              </w:rPr>
            </w:pPr>
          </w:p>
          <w:p w14:paraId="0265D8BA" w14:textId="77777777" w:rsidR="00A23B3E" w:rsidRPr="003A443E" w:rsidRDefault="00A23B3E">
            <w:pPr>
              <w:rPr>
                <w:rFonts w:ascii="Arial" w:hAnsi="Arial" w:cs="Arial"/>
                <w:color w:val="000000"/>
              </w:rPr>
            </w:pPr>
          </w:p>
          <w:p w14:paraId="18380BCC"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14:paraId="39295BBE"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14:paraId="02B14F36"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67386D28" w14:textId="77777777"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14:paraId="7AC08D9E" w14:textId="77777777" w:rsidR="001D3A2B" w:rsidRDefault="001D3A2B">
            <w:pPr>
              <w:rPr>
                <w:rFonts w:ascii="Arial" w:hAnsi="Arial" w:cs="Arial"/>
                <w:color w:val="000000"/>
                <w:sz w:val="14"/>
                <w:szCs w:val="14"/>
              </w:rPr>
            </w:pPr>
          </w:p>
          <w:p w14:paraId="4805E16E" w14:textId="77777777" w:rsidR="00A23B3E" w:rsidRPr="003A443E" w:rsidRDefault="00A23B3E">
            <w:pPr>
              <w:rPr>
                <w:color w:val="000000"/>
              </w:rPr>
            </w:pPr>
            <w:r w:rsidRPr="003A443E">
              <w:rPr>
                <w:rFonts w:ascii="Arial" w:hAnsi="Arial" w:cs="Arial"/>
                <w:color w:val="000000"/>
                <w:sz w:val="14"/>
                <w:szCs w:val="14"/>
              </w:rPr>
              <w:t>[ ] Sì [ ] No</w:t>
            </w:r>
          </w:p>
        </w:tc>
      </w:tr>
      <w:tr w:rsidR="00C427DB" w14:paraId="40892FC5" w14:textId="77777777"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A78314" w14:textId="77777777"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C5C4267"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14:paraId="1A6C1C5F"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14:paraId="69FA6870"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468582A7"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0AF22513"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06850CAB"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3943A987"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3CB7CBA"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607CDFDB"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31A4D12A"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AF914B9"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609CB63A" w14:textId="77777777"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14:paraId="7707B1AC" w14:textId="77777777" w:rsidR="00A23B3E" w:rsidRDefault="00A23B3E">
      <w:pPr>
        <w:spacing w:before="0" w:after="0"/>
        <w:rPr>
          <w:rFonts w:ascii="Arial" w:hAnsi="Arial" w:cs="Arial"/>
          <w:sz w:val="17"/>
          <w:szCs w:val="17"/>
        </w:rPr>
      </w:pPr>
    </w:p>
    <w:p w14:paraId="7D38152F" w14:textId="77777777"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14:paraId="6B919618" w14:textId="77777777" w:rsidR="00A23B3E" w:rsidRPr="00DE4996" w:rsidRDefault="00A23B3E">
      <w:pPr>
        <w:spacing w:before="0" w:after="0"/>
        <w:rPr>
          <w:rFonts w:ascii="Arial" w:hAnsi="Arial" w:cs="Arial"/>
          <w:sz w:val="16"/>
          <w:szCs w:val="16"/>
        </w:rPr>
      </w:pPr>
    </w:p>
    <w:p w14:paraId="4B3817D2" w14:textId="77777777"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14:paraId="41F6ABEE" w14:textId="77777777" w:rsidR="00A23B3E" w:rsidRDefault="00A23B3E">
      <w:pPr>
        <w:pStyle w:val="Titolo1"/>
        <w:spacing w:before="0" w:after="0"/>
        <w:rPr>
          <w:sz w:val="16"/>
          <w:szCs w:val="16"/>
        </w:rPr>
      </w:pPr>
    </w:p>
    <w:p w14:paraId="2F2E9EBB" w14:textId="77777777"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14:paraId="1CF277BD"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2A8C3A89" w14:textId="77777777"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60AE6200" w14:textId="77777777" w:rsidR="00A23B3E" w:rsidRDefault="00A23B3E">
            <w:r>
              <w:rPr>
                <w:rFonts w:ascii="Arial" w:hAnsi="Arial" w:cs="Arial"/>
                <w:b/>
                <w:sz w:val="15"/>
                <w:szCs w:val="15"/>
              </w:rPr>
              <w:t>Risposta</w:t>
            </w:r>
          </w:p>
        </w:tc>
      </w:tr>
      <w:tr w:rsidR="00A23B3E" w14:paraId="0B1EC159"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1CE84A0E" w14:textId="77777777"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166DBE00" w14:textId="77777777" w:rsidR="00A23B3E" w:rsidRDefault="00A23B3E">
            <w:r>
              <w:rPr>
                <w:rFonts w:ascii="Arial" w:hAnsi="Arial" w:cs="Arial"/>
                <w:w w:val="0"/>
                <w:sz w:val="15"/>
                <w:szCs w:val="15"/>
              </w:rPr>
              <w:t>[ ] Sì [ ] No</w:t>
            </w:r>
          </w:p>
        </w:tc>
      </w:tr>
    </w:tbl>
    <w:p w14:paraId="35EC216A" w14:textId="77777777" w:rsidR="00A23B3E" w:rsidRDefault="00A23B3E">
      <w:pPr>
        <w:pStyle w:val="SectionTitle"/>
        <w:spacing w:after="120"/>
        <w:jc w:val="both"/>
        <w:rPr>
          <w:rFonts w:ascii="Arial" w:hAnsi="Arial" w:cs="Arial"/>
          <w:b w:val="0"/>
          <w:caps/>
          <w:sz w:val="16"/>
          <w:szCs w:val="16"/>
        </w:rPr>
      </w:pPr>
    </w:p>
    <w:p w14:paraId="3ECAAE2F" w14:textId="77777777"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14:paraId="00891047"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486B20E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42270C" w14:textId="77777777"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5E0B420" w14:textId="77777777" w:rsidR="00A23B3E" w:rsidRDefault="00A23B3E">
            <w:r>
              <w:rPr>
                <w:rFonts w:ascii="Arial" w:hAnsi="Arial" w:cs="Arial"/>
                <w:b/>
                <w:sz w:val="15"/>
                <w:szCs w:val="15"/>
              </w:rPr>
              <w:t>Risposta</w:t>
            </w:r>
          </w:p>
        </w:tc>
      </w:tr>
      <w:tr w:rsidR="00A23B3E" w14:paraId="0D6E342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D93386" w14:textId="77777777" w:rsidR="00A23B3E" w:rsidRDefault="00A23B3E">
            <w:pPr>
              <w:pStyle w:val="ListParagraph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14:paraId="379A8913" w14:textId="77777777" w:rsidR="00A23B3E" w:rsidRDefault="00A23B3E">
            <w:pPr>
              <w:pStyle w:val="ListParagraph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E897F3C" w14:textId="77777777"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3BE2F8C3" w14:textId="77777777" w:rsidR="00A23B3E" w:rsidRDefault="00A23B3E">
            <w:r>
              <w:rPr>
                <w:rFonts w:ascii="Arial" w:hAnsi="Arial" w:cs="Arial"/>
                <w:sz w:val="15"/>
                <w:szCs w:val="15"/>
              </w:rPr>
              <w:t>[…………][……..…][…………]</w:t>
            </w:r>
          </w:p>
        </w:tc>
      </w:tr>
      <w:tr w:rsidR="00A23B3E" w14:paraId="3A8D8662"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7D25696" w14:textId="77777777" w:rsidR="00A23B3E" w:rsidRDefault="00A23B3E">
            <w:pPr>
              <w:pStyle w:val="ListParagraph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14:paraId="3B50A3B7" w14:textId="77777777" w:rsidR="00A23B3E" w:rsidRDefault="00A23B3E">
            <w:pPr>
              <w:pStyle w:val="ListParagraph1"/>
              <w:tabs>
                <w:tab w:val="left" w:pos="284"/>
              </w:tabs>
              <w:ind w:left="284"/>
              <w:rPr>
                <w:rFonts w:ascii="Arial" w:hAnsi="Arial" w:cs="Arial"/>
                <w:sz w:val="15"/>
                <w:szCs w:val="15"/>
              </w:rPr>
            </w:pPr>
          </w:p>
          <w:p w14:paraId="1FA57A8D" w14:textId="77777777" w:rsidR="00A23B3E" w:rsidRDefault="00A23B3E">
            <w:pPr>
              <w:pStyle w:val="ListParagraph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14:paraId="2A5B293F" w14:textId="77777777" w:rsidR="00A23B3E" w:rsidRDefault="00A23B3E">
            <w:pPr>
              <w:pStyle w:val="ListParagraph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4A2E4E" w14:textId="77777777"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14:paraId="66DF26B3"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19DC7BFE" w14:textId="77777777" w:rsidR="00A23B3E" w:rsidRDefault="00A23B3E">
            <w:r>
              <w:rPr>
                <w:rFonts w:ascii="Arial" w:hAnsi="Arial" w:cs="Arial"/>
                <w:sz w:val="15"/>
                <w:szCs w:val="15"/>
              </w:rPr>
              <w:t>[…………][……….…][…………]</w:t>
            </w:r>
          </w:p>
        </w:tc>
      </w:tr>
    </w:tbl>
    <w:p w14:paraId="62691F89" w14:textId="77777777" w:rsidR="00A23B3E" w:rsidRDefault="00A23B3E">
      <w:pPr>
        <w:pStyle w:val="SectionTitle"/>
        <w:spacing w:before="0" w:after="0"/>
        <w:jc w:val="both"/>
        <w:rPr>
          <w:rFonts w:ascii="Arial" w:hAnsi="Arial" w:cs="Arial"/>
          <w:sz w:val="4"/>
          <w:szCs w:val="4"/>
        </w:rPr>
      </w:pPr>
    </w:p>
    <w:p w14:paraId="75EBC4F9" w14:textId="77777777" w:rsidR="00A23B3E" w:rsidRDefault="00A23B3E">
      <w:pPr>
        <w:spacing w:before="0"/>
      </w:pPr>
    </w:p>
    <w:p w14:paraId="70F08E79" w14:textId="77777777" w:rsidR="00A23B3E" w:rsidRDefault="00A23B3E">
      <w:pPr>
        <w:pStyle w:val="SectionTitle"/>
        <w:pageBreakBefore/>
        <w:spacing w:before="0" w:after="0"/>
        <w:jc w:val="both"/>
        <w:rPr>
          <w:rFonts w:ascii="Arial" w:hAnsi="Arial" w:cs="Arial"/>
          <w:b w:val="0"/>
          <w:caps/>
          <w:sz w:val="15"/>
          <w:szCs w:val="15"/>
        </w:rPr>
      </w:pPr>
    </w:p>
    <w:p w14:paraId="5796A846" w14:textId="77777777"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14:paraId="49C26A0F"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3E331D2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6B991E" w14:textId="77777777"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DDDB4E"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2377D02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F1FE2A" w14:textId="77777777"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14:paraId="63B07669" w14:textId="77777777" w:rsidR="00A23B3E" w:rsidRDefault="00A23B3E">
            <w:pPr>
              <w:ind w:left="284" w:hanging="284"/>
              <w:rPr>
                <w:rFonts w:ascii="Arial" w:hAnsi="Arial" w:cs="Arial"/>
                <w:b/>
                <w:sz w:val="12"/>
                <w:szCs w:val="12"/>
              </w:rPr>
            </w:pPr>
          </w:p>
          <w:p w14:paraId="03BB7C3B" w14:textId="77777777" w:rsidR="00A23B3E" w:rsidRDefault="00A23B3E">
            <w:pPr>
              <w:ind w:left="284" w:hanging="284"/>
              <w:rPr>
                <w:rFonts w:ascii="Arial" w:hAnsi="Arial" w:cs="Arial"/>
                <w:sz w:val="12"/>
                <w:szCs w:val="12"/>
              </w:rPr>
            </w:pPr>
            <w:r>
              <w:rPr>
                <w:rFonts w:ascii="Arial" w:hAnsi="Arial" w:cs="Arial"/>
                <w:b/>
                <w:sz w:val="15"/>
                <w:szCs w:val="15"/>
              </w:rPr>
              <w:t>e/o,</w:t>
            </w:r>
          </w:p>
          <w:p w14:paraId="4A998DFE" w14:textId="77777777" w:rsidR="00A23B3E" w:rsidRDefault="00A23B3E">
            <w:pPr>
              <w:ind w:left="284" w:hanging="142"/>
              <w:rPr>
                <w:rFonts w:ascii="Arial" w:hAnsi="Arial" w:cs="Arial"/>
                <w:sz w:val="12"/>
                <w:szCs w:val="12"/>
              </w:rPr>
            </w:pPr>
          </w:p>
          <w:p w14:paraId="7FE929B4" w14:textId="77777777"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14:paraId="2EF1D5D4" w14:textId="77777777"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EA4EE2D" w14:textId="77777777"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6851E4C0" w14:textId="77777777" w:rsidR="00A23B3E" w:rsidRDefault="00A23B3E">
            <w:pPr>
              <w:rPr>
                <w:rFonts w:ascii="Arial" w:hAnsi="Arial" w:cs="Arial"/>
                <w:sz w:val="15"/>
                <w:szCs w:val="15"/>
              </w:rPr>
            </w:pPr>
            <w:r>
              <w:rPr>
                <w:rFonts w:ascii="Arial" w:hAnsi="Arial" w:cs="Arial"/>
                <w:sz w:val="15"/>
                <w:szCs w:val="15"/>
              </w:rPr>
              <w:t>[……], [……] […] valuta</w:t>
            </w:r>
          </w:p>
          <w:p w14:paraId="28C180A1" w14:textId="77777777" w:rsidR="00A23B3E" w:rsidRDefault="00A23B3E">
            <w:pPr>
              <w:rPr>
                <w:rFonts w:ascii="Arial" w:hAnsi="Arial" w:cs="Arial"/>
                <w:sz w:val="15"/>
                <w:szCs w:val="15"/>
              </w:rPr>
            </w:pPr>
          </w:p>
          <w:p w14:paraId="22706307" w14:textId="77777777" w:rsidR="00A23B3E" w:rsidRDefault="00A23B3E">
            <w:pPr>
              <w:rPr>
                <w:rFonts w:ascii="Arial" w:hAnsi="Arial" w:cs="Arial"/>
                <w:sz w:val="15"/>
                <w:szCs w:val="15"/>
              </w:rPr>
            </w:pPr>
          </w:p>
          <w:p w14:paraId="4C93C268"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5B95F8D4" w14:textId="77777777" w:rsidR="00A23B3E" w:rsidRDefault="00A23B3E">
            <w:r>
              <w:rPr>
                <w:rFonts w:ascii="Arial" w:hAnsi="Arial" w:cs="Arial"/>
                <w:sz w:val="15"/>
                <w:szCs w:val="15"/>
              </w:rPr>
              <w:t>[…….…][……..…][……..…]</w:t>
            </w:r>
          </w:p>
        </w:tc>
      </w:tr>
      <w:tr w:rsidR="00A23B3E" w14:paraId="2F075E0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7A5585" w14:textId="77777777"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14:paraId="5E2F9CDE" w14:textId="77777777" w:rsidR="00A23B3E" w:rsidRDefault="00A23B3E">
            <w:pPr>
              <w:rPr>
                <w:rFonts w:ascii="Arial" w:hAnsi="Arial" w:cs="Arial"/>
                <w:sz w:val="15"/>
                <w:szCs w:val="15"/>
              </w:rPr>
            </w:pPr>
            <w:r>
              <w:rPr>
                <w:rFonts w:ascii="Arial" w:hAnsi="Arial" w:cs="Arial"/>
                <w:b/>
                <w:sz w:val="15"/>
                <w:szCs w:val="15"/>
              </w:rPr>
              <w:t>e/o,</w:t>
            </w:r>
          </w:p>
          <w:p w14:paraId="63A1CA69" w14:textId="77777777"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14:paraId="50DF0F36"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576821" w14:textId="77777777"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6C4287D6" w14:textId="77777777" w:rsidR="00A23B3E" w:rsidRDefault="00A23B3E">
            <w:pPr>
              <w:rPr>
                <w:rFonts w:ascii="Arial" w:hAnsi="Arial" w:cs="Arial"/>
                <w:sz w:val="15"/>
                <w:szCs w:val="15"/>
              </w:rPr>
            </w:pPr>
            <w:r>
              <w:rPr>
                <w:rFonts w:ascii="Arial" w:hAnsi="Arial" w:cs="Arial"/>
                <w:sz w:val="15"/>
                <w:szCs w:val="15"/>
              </w:rPr>
              <w:t>[……], [……] […] valuta</w:t>
            </w:r>
          </w:p>
          <w:p w14:paraId="4F621261" w14:textId="77777777"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14:paraId="0067F3FA" w14:textId="77777777" w:rsidR="00A23B3E" w:rsidRDefault="00A23B3E">
            <w:r>
              <w:rPr>
                <w:rFonts w:ascii="Arial" w:hAnsi="Arial" w:cs="Arial"/>
                <w:sz w:val="15"/>
                <w:szCs w:val="15"/>
              </w:rPr>
              <w:t>[……….…][…………][…………]</w:t>
            </w:r>
          </w:p>
        </w:tc>
      </w:tr>
      <w:tr w:rsidR="00A23B3E" w14:paraId="3605352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AF8385" w14:textId="77777777"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555E09" w14:textId="77777777" w:rsidR="00A23B3E" w:rsidRDefault="00A23B3E">
            <w:r>
              <w:rPr>
                <w:rFonts w:ascii="Arial" w:hAnsi="Arial" w:cs="Arial"/>
                <w:sz w:val="15"/>
                <w:szCs w:val="15"/>
              </w:rPr>
              <w:t>[……]</w:t>
            </w:r>
          </w:p>
        </w:tc>
      </w:tr>
      <w:tr w:rsidR="00A23B3E" w14:paraId="3CC53CE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0D496ED" w14:textId="77777777" w:rsidR="00F351F0" w:rsidRPr="000953DC" w:rsidRDefault="00A23B3E" w:rsidP="00BF74E1">
            <w:pPr>
              <w:pStyle w:val="ListParagraph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14:paraId="76AEA456" w14:textId="77777777" w:rsidR="00A23B3E" w:rsidRPr="000953DC" w:rsidRDefault="00A23B3E">
            <w:pPr>
              <w:pStyle w:val="ListParagraph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4E377D3" w14:textId="77777777"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45788CFA" w14:textId="77777777" w:rsidR="00A23B3E" w:rsidRDefault="00A23B3E">
            <w:r>
              <w:rPr>
                <w:rFonts w:ascii="Arial" w:hAnsi="Arial" w:cs="Arial"/>
                <w:sz w:val="15"/>
                <w:szCs w:val="15"/>
              </w:rPr>
              <w:t>[………..…][…………][……….…]</w:t>
            </w:r>
          </w:p>
        </w:tc>
      </w:tr>
      <w:tr w:rsidR="00A23B3E" w14:paraId="0A5A36C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5BEE500" w14:textId="77777777" w:rsidR="00A23B3E" w:rsidRPr="000953DC" w:rsidRDefault="00A23B3E" w:rsidP="00F351F0">
            <w:pPr>
              <w:pStyle w:val="ListParagraph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14:paraId="376424D7" w14:textId="77777777"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E61F0E" w14:textId="77777777" w:rsidR="00A23B3E" w:rsidRDefault="00A23B3E">
            <w:pPr>
              <w:rPr>
                <w:rFonts w:ascii="Arial" w:hAnsi="Arial" w:cs="Arial"/>
                <w:sz w:val="15"/>
                <w:szCs w:val="15"/>
              </w:rPr>
            </w:pPr>
            <w:r>
              <w:rPr>
                <w:rFonts w:ascii="Arial" w:hAnsi="Arial" w:cs="Arial"/>
                <w:sz w:val="15"/>
                <w:szCs w:val="15"/>
              </w:rPr>
              <w:t>[……] […] valuta</w:t>
            </w:r>
          </w:p>
          <w:p w14:paraId="7242127B" w14:textId="77777777"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14:paraId="6BCBF3F0" w14:textId="77777777"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14:paraId="596A132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F32144" w14:textId="77777777" w:rsidR="00F351F0" w:rsidRPr="008F12E6" w:rsidRDefault="00A23B3E" w:rsidP="008F12E6">
            <w:pPr>
              <w:pStyle w:val="ListParagraph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14:paraId="27500C6A" w14:textId="77777777"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F908C3" w14:textId="77777777"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14:paraId="20D1FAE8" w14:textId="77777777"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14:paraId="3293567F" w14:textId="77777777" w:rsidR="00A23B3E" w:rsidRDefault="00A23B3E">
            <w:r>
              <w:rPr>
                <w:rFonts w:ascii="Arial" w:hAnsi="Arial" w:cs="Arial"/>
                <w:sz w:val="15"/>
                <w:szCs w:val="15"/>
              </w:rPr>
              <w:t>[…………..][……….…][………..…]</w:t>
            </w:r>
          </w:p>
        </w:tc>
      </w:tr>
    </w:tbl>
    <w:p w14:paraId="556E019B" w14:textId="77777777" w:rsidR="00A23B3E" w:rsidRDefault="00A23B3E">
      <w:pPr>
        <w:pStyle w:val="SectionTitle"/>
        <w:spacing w:before="0" w:after="0"/>
        <w:jc w:val="both"/>
        <w:rPr>
          <w:rFonts w:ascii="Arial" w:hAnsi="Arial" w:cs="Arial"/>
          <w:caps/>
          <w:sz w:val="15"/>
          <w:szCs w:val="15"/>
        </w:rPr>
      </w:pPr>
    </w:p>
    <w:p w14:paraId="78407EDB" w14:textId="77777777" w:rsidR="00A23B3E" w:rsidRDefault="00A23B3E">
      <w:pPr>
        <w:pStyle w:val="Titolo1"/>
        <w:spacing w:before="0" w:after="0"/>
        <w:ind w:left="850"/>
        <w:rPr>
          <w:sz w:val="16"/>
          <w:szCs w:val="16"/>
        </w:rPr>
      </w:pPr>
    </w:p>
    <w:p w14:paraId="5D4F98CF" w14:textId="77777777"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14:paraId="51A623C6" w14:textId="77777777" w:rsidR="00A23B3E" w:rsidRPr="003A443E" w:rsidRDefault="00A23B3E">
      <w:pPr>
        <w:pStyle w:val="Titolo1"/>
        <w:spacing w:before="0" w:after="0"/>
        <w:ind w:left="850"/>
        <w:rPr>
          <w:color w:val="000000"/>
          <w:sz w:val="16"/>
          <w:szCs w:val="16"/>
        </w:rPr>
      </w:pPr>
    </w:p>
    <w:p w14:paraId="6DB75651"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5944087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D775724" w14:textId="77777777"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56C157"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73DE0D8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057940" w14:textId="77777777"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14:paraId="470952AF" w14:textId="77777777"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BB5D386" w14:textId="77777777"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14:paraId="19808E41" w14:textId="77777777" w:rsidR="00A23B3E" w:rsidRDefault="00A23B3E">
            <w:r>
              <w:rPr>
                <w:rFonts w:ascii="Arial" w:hAnsi="Arial" w:cs="Arial"/>
                <w:sz w:val="15"/>
                <w:szCs w:val="15"/>
              </w:rPr>
              <w:t>[…………][………..…][……….…]</w:t>
            </w:r>
          </w:p>
        </w:tc>
      </w:tr>
      <w:tr w:rsidR="00A23B3E" w14:paraId="7744BAD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BA03E8" w14:textId="77777777"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14:paraId="0334AB89" w14:textId="77777777"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A5487D" w14:textId="77777777"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14:paraId="5DDAB336" w14:textId="77777777"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14:paraId="52B36A13"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A19FA42" w14:textId="77777777"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41A26F12" w14:textId="77777777"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0F8BEF1E" w14:textId="77777777"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066102C1" w14:textId="77777777" w:rsidR="00A23B3E" w:rsidRDefault="00A23B3E">
                  <w:r>
                    <w:rPr>
                      <w:rFonts w:ascii="Arial" w:hAnsi="Arial" w:cs="Arial"/>
                      <w:sz w:val="15"/>
                      <w:szCs w:val="15"/>
                    </w:rPr>
                    <w:t>destinatari</w:t>
                  </w:r>
                </w:p>
              </w:tc>
            </w:tr>
            <w:tr w:rsidR="00A23B3E" w14:paraId="16B44938"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47F92B13" w14:textId="77777777"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3CF65F61" w14:textId="77777777"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52B5E028" w14:textId="77777777"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26654928" w14:textId="77777777" w:rsidR="00A23B3E" w:rsidRDefault="00A23B3E">
                  <w:pPr>
                    <w:rPr>
                      <w:rFonts w:ascii="Arial" w:hAnsi="Arial" w:cs="Arial"/>
                      <w:sz w:val="15"/>
                      <w:szCs w:val="15"/>
                    </w:rPr>
                  </w:pPr>
                </w:p>
              </w:tc>
            </w:tr>
          </w:tbl>
          <w:p w14:paraId="1D6999FA" w14:textId="77777777" w:rsidR="00A23B3E" w:rsidRDefault="00A23B3E">
            <w:pPr>
              <w:rPr>
                <w:rFonts w:ascii="Arial" w:hAnsi="Arial" w:cs="Arial"/>
                <w:sz w:val="15"/>
                <w:szCs w:val="15"/>
              </w:rPr>
            </w:pPr>
          </w:p>
        </w:tc>
      </w:tr>
      <w:tr w:rsidR="00A23B3E" w14:paraId="3F20D6D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C1FFEA" w14:textId="77777777"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14:paraId="07837413" w14:textId="77777777"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08BBFE" w14:textId="77777777"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14:paraId="2765BB1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DFC316" w14:textId="77777777"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4C04EC" w14:textId="77777777" w:rsidR="00A23B3E" w:rsidRDefault="00A23B3E">
            <w:r>
              <w:rPr>
                <w:rFonts w:ascii="Arial" w:hAnsi="Arial" w:cs="Arial"/>
                <w:sz w:val="15"/>
                <w:szCs w:val="15"/>
              </w:rPr>
              <w:t>[……….…]</w:t>
            </w:r>
          </w:p>
        </w:tc>
      </w:tr>
      <w:tr w:rsidR="00A23B3E" w14:paraId="0212477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C6FD4F" w14:textId="77777777"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0F069A8" w14:textId="77777777" w:rsidR="00A23B3E" w:rsidRDefault="00A23B3E">
            <w:r>
              <w:rPr>
                <w:rFonts w:ascii="Arial" w:hAnsi="Arial" w:cs="Arial"/>
                <w:sz w:val="15"/>
                <w:szCs w:val="15"/>
              </w:rPr>
              <w:t>[……….…]</w:t>
            </w:r>
          </w:p>
        </w:tc>
      </w:tr>
      <w:tr w:rsidR="00A23B3E" w14:paraId="12780BA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24BAC18" w14:textId="77777777"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14:paraId="7C15D9BA" w14:textId="77777777"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D4EB093" w14:textId="77777777"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14:paraId="7ED8E8EA" w14:textId="77777777" w:rsidR="00A23B3E" w:rsidRDefault="00A23B3E">
            <w:pPr>
              <w:rPr>
                <w:rFonts w:ascii="Arial" w:hAnsi="Arial" w:cs="Arial"/>
                <w:sz w:val="15"/>
                <w:szCs w:val="15"/>
              </w:rPr>
            </w:pPr>
            <w:r>
              <w:rPr>
                <w:rFonts w:ascii="Arial" w:hAnsi="Arial" w:cs="Arial"/>
                <w:sz w:val="15"/>
                <w:szCs w:val="15"/>
              </w:rPr>
              <w:br/>
              <w:t>[ ] Sì [ ] No</w:t>
            </w:r>
          </w:p>
          <w:p w14:paraId="626C6067" w14:textId="77777777" w:rsidR="00350D7E" w:rsidRDefault="00350D7E">
            <w:pPr>
              <w:rPr>
                <w:rFonts w:ascii="Arial" w:hAnsi="Arial" w:cs="Arial"/>
                <w:sz w:val="15"/>
                <w:szCs w:val="15"/>
              </w:rPr>
            </w:pPr>
          </w:p>
          <w:p w14:paraId="72BB31F2" w14:textId="77777777" w:rsidR="00350D7E" w:rsidRDefault="00350D7E"/>
        </w:tc>
      </w:tr>
      <w:tr w:rsidR="00A23B3E" w14:paraId="130EAAE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63A72A" w14:textId="77777777"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14:paraId="6410B126" w14:textId="77777777"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14:paraId="6F68F62A" w14:textId="77777777"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14:paraId="28B890A9" w14:textId="77777777"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B927058" w14:textId="77777777" w:rsidR="00A23B3E" w:rsidRDefault="00A23B3E">
            <w:pPr>
              <w:rPr>
                <w:rFonts w:ascii="Arial" w:hAnsi="Arial" w:cs="Arial"/>
                <w:sz w:val="15"/>
                <w:szCs w:val="15"/>
              </w:rPr>
            </w:pPr>
            <w:r>
              <w:rPr>
                <w:rFonts w:ascii="Arial" w:hAnsi="Arial" w:cs="Arial"/>
                <w:sz w:val="15"/>
                <w:szCs w:val="15"/>
              </w:rPr>
              <w:lastRenderedPageBreak/>
              <w:br/>
            </w:r>
          </w:p>
          <w:p w14:paraId="4BECCEB6" w14:textId="77777777"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14:paraId="56C307CA" w14:textId="77777777" w:rsidR="00A23B3E" w:rsidRDefault="00A23B3E">
            <w:r>
              <w:rPr>
                <w:rFonts w:ascii="Arial" w:hAnsi="Arial" w:cs="Arial"/>
                <w:sz w:val="15"/>
                <w:szCs w:val="15"/>
              </w:rPr>
              <w:br/>
              <w:t>b) [………..…]</w:t>
            </w:r>
          </w:p>
        </w:tc>
      </w:tr>
      <w:tr w:rsidR="00A23B3E" w14:paraId="411CE88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BEFD37" w14:textId="77777777"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0501A5" w14:textId="77777777" w:rsidR="00A23B3E" w:rsidRDefault="00A23B3E">
            <w:r>
              <w:rPr>
                <w:rFonts w:ascii="Arial" w:hAnsi="Arial" w:cs="Arial"/>
                <w:sz w:val="15"/>
                <w:szCs w:val="15"/>
              </w:rPr>
              <w:t>[…………..…]</w:t>
            </w:r>
          </w:p>
        </w:tc>
      </w:tr>
      <w:tr w:rsidR="00A23B3E" w14:paraId="16E9268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11C88F" w14:textId="77777777"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47C1EE" w14:textId="77777777" w:rsidR="00A23B3E" w:rsidRDefault="00A23B3E">
            <w:pPr>
              <w:spacing w:before="0" w:after="0"/>
              <w:rPr>
                <w:rFonts w:ascii="Arial" w:hAnsi="Arial" w:cs="Arial"/>
                <w:sz w:val="15"/>
                <w:szCs w:val="15"/>
              </w:rPr>
            </w:pPr>
            <w:r>
              <w:rPr>
                <w:rFonts w:ascii="Arial" w:hAnsi="Arial" w:cs="Arial"/>
                <w:sz w:val="15"/>
                <w:szCs w:val="15"/>
              </w:rPr>
              <w:t>Anno, organico medio annuo:</w:t>
            </w:r>
          </w:p>
          <w:p w14:paraId="21E7B934" w14:textId="77777777" w:rsidR="00A23B3E" w:rsidRDefault="00A23B3E">
            <w:pPr>
              <w:spacing w:before="0" w:after="0"/>
              <w:rPr>
                <w:rFonts w:ascii="Arial" w:hAnsi="Arial" w:cs="Arial"/>
                <w:sz w:val="15"/>
                <w:szCs w:val="15"/>
              </w:rPr>
            </w:pPr>
            <w:r>
              <w:rPr>
                <w:rFonts w:ascii="Arial" w:hAnsi="Arial" w:cs="Arial"/>
                <w:sz w:val="15"/>
                <w:szCs w:val="15"/>
              </w:rPr>
              <w:t>[…………],[……..…],</w:t>
            </w:r>
          </w:p>
          <w:p w14:paraId="51B8CF8A" w14:textId="77777777" w:rsidR="00A23B3E" w:rsidRDefault="00A23B3E">
            <w:pPr>
              <w:spacing w:before="0" w:after="0"/>
              <w:rPr>
                <w:rFonts w:ascii="Arial" w:hAnsi="Arial" w:cs="Arial"/>
                <w:sz w:val="15"/>
                <w:szCs w:val="15"/>
              </w:rPr>
            </w:pPr>
            <w:r>
              <w:rPr>
                <w:rFonts w:ascii="Arial" w:hAnsi="Arial" w:cs="Arial"/>
                <w:sz w:val="15"/>
                <w:szCs w:val="15"/>
              </w:rPr>
              <w:t>[…………],[……..…],</w:t>
            </w:r>
          </w:p>
          <w:p w14:paraId="39FEBE32" w14:textId="77777777" w:rsidR="00A23B3E" w:rsidRDefault="00A23B3E">
            <w:pPr>
              <w:spacing w:before="0" w:after="0"/>
              <w:rPr>
                <w:rFonts w:ascii="Arial" w:hAnsi="Arial" w:cs="Arial"/>
                <w:sz w:val="15"/>
                <w:szCs w:val="15"/>
              </w:rPr>
            </w:pPr>
            <w:r>
              <w:rPr>
                <w:rFonts w:ascii="Arial" w:hAnsi="Arial" w:cs="Arial"/>
                <w:sz w:val="15"/>
                <w:szCs w:val="15"/>
              </w:rPr>
              <w:t>[…………],[……..…],</w:t>
            </w:r>
          </w:p>
          <w:p w14:paraId="7CD34E91" w14:textId="77777777" w:rsidR="00A23B3E" w:rsidRDefault="00A23B3E">
            <w:pPr>
              <w:spacing w:before="0" w:after="0"/>
              <w:rPr>
                <w:rFonts w:ascii="Arial" w:hAnsi="Arial" w:cs="Arial"/>
                <w:sz w:val="15"/>
                <w:szCs w:val="15"/>
              </w:rPr>
            </w:pPr>
            <w:r>
              <w:rPr>
                <w:rFonts w:ascii="Arial" w:hAnsi="Arial" w:cs="Arial"/>
                <w:sz w:val="15"/>
                <w:szCs w:val="15"/>
              </w:rPr>
              <w:t>Anno, numero di dirigenti</w:t>
            </w:r>
          </w:p>
          <w:p w14:paraId="5179F8AD" w14:textId="77777777" w:rsidR="00A23B3E" w:rsidRDefault="00A23B3E">
            <w:pPr>
              <w:spacing w:before="0" w:after="0"/>
              <w:rPr>
                <w:rFonts w:ascii="Arial" w:hAnsi="Arial" w:cs="Arial"/>
                <w:sz w:val="15"/>
                <w:szCs w:val="15"/>
              </w:rPr>
            </w:pPr>
            <w:r>
              <w:rPr>
                <w:rFonts w:ascii="Arial" w:hAnsi="Arial" w:cs="Arial"/>
                <w:sz w:val="15"/>
                <w:szCs w:val="15"/>
              </w:rPr>
              <w:t>[…………],[……..…],</w:t>
            </w:r>
          </w:p>
          <w:p w14:paraId="4F45E32F" w14:textId="77777777" w:rsidR="00A23B3E" w:rsidRDefault="00A23B3E">
            <w:pPr>
              <w:spacing w:before="0" w:after="0"/>
              <w:rPr>
                <w:rFonts w:ascii="Arial" w:hAnsi="Arial" w:cs="Arial"/>
                <w:sz w:val="15"/>
                <w:szCs w:val="15"/>
              </w:rPr>
            </w:pPr>
            <w:r>
              <w:rPr>
                <w:rFonts w:ascii="Arial" w:hAnsi="Arial" w:cs="Arial"/>
                <w:sz w:val="15"/>
                <w:szCs w:val="15"/>
              </w:rPr>
              <w:t>[…………],[……..…],</w:t>
            </w:r>
          </w:p>
          <w:p w14:paraId="47294FDA" w14:textId="77777777" w:rsidR="00A23B3E" w:rsidRDefault="00A23B3E">
            <w:pPr>
              <w:spacing w:before="0" w:after="0"/>
            </w:pPr>
            <w:r>
              <w:rPr>
                <w:rFonts w:ascii="Arial" w:hAnsi="Arial" w:cs="Arial"/>
                <w:sz w:val="15"/>
                <w:szCs w:val="15"/>
              </w:rPr>
              <w:t>[…………],[……..…]</w:t>
            </w:r>
          </w:p>
        </w:tc>
      </w:tr>
      <w:tr w:rsidR="00A23B3E" w14:paraId="142C0C5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76E135" w14:textId="77777777"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AA6687" w14:textId="77777777" w:rsidR="00A23B3E" w:rsidRDefault="00A23B3E">
            <w:r>
              <w:rPr>
                <w:rFonts w:ascii="Arial" w:hAnsi="Arial" w:cs="Arial"/>
                <w:sz w:val="15"/>
                <w:szCs w:val="15"/>
              </w:rPr>
              <w:t>[…………]</w:t>
            </w:r>
          </w:p>
        </w:tc>
      </w:tr>
      <w:tr w:rsidR="00A23B3E" w14:paraId="2DD62CF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8E1D0B3" w14:textId="77777777"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10493C" w14:textId="77777777" w:rsidR="00A23B3E" w:rsidRDefault="00A23B3E">
            <w:r>
              <w:rPr>
                <w:rFonts w:ascii="Arial" w:hAnsi="Arial" w:cs="Arial"/>
                <w:sz w:val="15"/>
                <w:szCs w:val="15"/>
              </w:rPr>
              <w:t>[…………]</w:t>
            </w:r>
          </w:p>
        </w:tc>
      </w:tr>
      <w:tr w:rsidR="00A23B3E" w14:paraId="2B30A57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C887D24" w14:textId="77777777"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6B358D64" w14:textId="77777777"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14:paraId="007E21D4" w14:textId="77777777"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14:paraId="01E47618"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93336A" w14:textId="77777777" w:rsidR="00A23B3E" w:rsidRDefault="00A23B3E">
            <w:pPr>
              <w:rPr>
                <w:rFonts w:ascii="Arial" w:hAnsi="Arial" w:cs="Arial"/>
                <w:sz w:val="15"/>
                <w:szCs w:val="15"/>
              </w:rPr>
            </w:pPr>
          </w:p>
          <w:p w14:paraId="0E282D6E" w14:textId="77777777" w:rsidR="00A23B3E" w:rsidRDefault="00A23B3E">
            <w:pPr>
              <w:rPr>
                <w:rFonts w:ascii="Arial" w:hAnsi="Arial" w:cs="Arial"/>
                <w:sz w:val="15"/>
                <w:szCs w:val="15"/>
              </w:rPr>
            </w:pPr>
          </w:p>
          <w:p w14:paraId="36639DD4" w14:textId="77777777"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26AAAD70" w14:textId="77777777" w:rsidR="00A23B3E" w:rsidRDefault="00A23B3E">
            <w:pPr>
              <w:rPr>
                <w:rFonts w:ascii="Arial" w:hAnsi="Arial" w:cs="Arial"/>
                <w:sz w:val="15"/>
                <w:szCs w:val="15"/>
              </w:rPr>
            </w:pPr>
          </w:p>
          <w:p w14:paraId="7CCC748E" w14:textId="77777777" w:rsidR="00A23B3E" w:rsidRDefault="00A23B3E">
            <w:pPr>
              <w:rPr>
                <w:rFonts w:ascii="Arial" w:hAnsi="Arial" w:cs="Arial"/>
                <w:sz w:val="15"/>
                <w:szCs w:val="15"/>
              </w:rPr>
            </w:pPr>
          </w:p>
          <w:p w14:paraId="4AA067BE" w14:textId="77777777"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06B8BD1E"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783BDA3F" w14:textId="77777777" w:rsidR="00A23B3E" w:rsidRDefault="00A23B3E">
            <w:r>
              <w:rPr>
                <w:rFonts w:ascii="Arial" w:hAnsi="Arial" w:cs="Arial"/>
                <w:sz w:val="15"/>
                <w:szCs w:val="15"/>
              </w:rPr>
              <w:t>[……….…][……….…][…………]</w:t>
            </w:r>
          </w:p>
        </w:tc>
      </w:tr>
      <w:tr w:rsidR="00A23B3E" w14:paraId="1C9F313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4976F8" w14:textId="77777777"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1165B14F" w14:textId="77777777"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14:paraId="054FD36F" w14:textId="77777777"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14:paraId="626EF17C" w14:textId="77777777"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3309AC" w14:textId="77777777"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14:paraId="2206ED58" w14:textId="77777777" w:rsidR="00A23B3E" w:rsidRDefault="00A23B3E">
            <w:pPr>
              <w:spacing w:before="0" w:after="0"/>
              <w:rPr>
                <w:rFonts w:ascii="Arial" w:hAnsi="Arial" w:cs="Arial"/>
                <w:sz w:val="15"/>
                <w:szCs w:val="15"/>
              </w:rPr>
            </w:pPr>
          </w:p>
          <w:p w14:paraId="7ECC04FC" w14:textId="77777777" w:rsidR="00A23B3E" w:rsidRDefault="00A23B3E">
            <w:pPr>
              <w:spacing w:before="0" w:after="0"/>
              <w:rPr>
                <w:rFonts w:ascii="Arial" w:hAnsi="Arial" w:cs="Arial"/>
                <w:sz w:val="15"/>
                <w:szCs w:val="15"/>
              </w:rPr>
            </w:pPr>
          </w:p>
          <w:p w14:paraId="73E82457" w14:textId="77777777"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14:paraId="2BC713EB" w14:textId="77777777" w:rsidR="00A23B3E" w:rsidRDefault="00A23B3E">
            <w:pPr>
              <w:spacing w:before="0" w:after="0"/>
              <w:rPr>
                <w:rFonts w:ascii="Arial" w:hAnsi="Arial" w:cs="Arial"/>
                <w:sz w:val="15"/>
                <w:szCs w:val="15"/>
              </w:rPr>
            </w:pPr>
          </w:p>
          <w:p w14:paraId="0F53F105" w14:textId="77777777"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22520DB5" w14:textId="77777777" w:rsidR="00A23B3E" w:rsidRDefault="00A23B3E">
            <w:pPr>
              <w:spacing w:before="0" w:after="0"/>
              <w:rPr>
                <w:rFonts w:ascii="Arial" w:hAnsi="Arial" w:cs="Arial"/>
                <w:sz w:val="15"/>
                <w:szCs w:val="15"/>
              </w:rPr>
            </w:pPr>
            <w:r>
              <w:rPr>
                <w:rFonts w:ascii="Arial" w:hAnsi="Arial" w:cs="Arial"/>
                <w:sz w:val="15"/>
                <w:szCs w:val="15"/>
              </w:rPr>
              <w:t>[………..…][………….…][………….…]</w:t>
            </w:r>
          </w:p>
          <w:p w14:paraId="40E497C5" w14:textId="77777777" w:rsidR="002E43BE" w:rsidRDefault="002E43BE">
            <w:pPr>
              <w:spacing w:before="0" w:after="0"/>
            </w:pPr>
          </w:p>
        </w:tc>
      </w:tr>
      <w:tr w:rsidR="00A23B3E" w:rsidRPr="003A443E" w14:paraId="1D3A21A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2EE95D" w14:textId="77777777" w:rsidR="00A23B3E" w:rsidRPr="003A443E" w:rsidRDefault="00A23B3E" w:rsidP="00350D7E">
            <w:pPr>
              <w:pStyle w:val="ListParagraph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14:paraId="7CBB4FFA" w14:textId="77777777"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F816B1"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14:paraId="208B5B4B" w14:textId="77777777" w:rsidR="00A23B3E" w:rsidRPr="003A443E" w:rsidRDefault="00A23B3E">
            <w:pPr>
              <w:rPr>
                <w:color w:val="000000"/>
              </w:rPr>
            </w:pPr>
            <w:r w:rsidRPr="003A443E">
              <w:rPr>
                <w:rFonts w:ascii="Arial" w:hAnsi="Arial" w:cs="Arial"/>
                <w:color w:val="000000"/>
                <w:sz w:val="15"/>
                <w:szCs w:val="15"/>
              </w:rPr>
              <w:t>[…………..][……….…][………..…]</w:t>
            </w:r>
          </w:p>
        </w:tc>
      </w:tr>
    </w:tbl>
    <w:p w14:paraId="5A2A534B" w14:textId="77777777" w:rsidR="00A23B3E" w:rsidRPr="003A443E" w:rsidRDefault="00A23B3E">
      <w:pPr>
        <w:jc w:val="both"/>
        <w:rPr>
          <w:rFonts w:ascii="Arial" w:hAnsi="Arial" w:cs="Arial"/>
          <w:color w:val="000000"/>
          <w:sz w:val="15"/>
          <w:szCs w:val="15"/>
        </w:rPr>
      </w:pPr>
    </w:p>
    <w:p w14:paraId="24CA4A9A" w14:textId="77777777"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14:paraId="7F9CAE10" w14:textId="77777777"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3918574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CE9DE4" w14:textId="77777777"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8BF3E4" w14:textId="77777777" w:rsidR="00A23B3E" w:rsidRDefault="00A23B3E">
            <w:r>
              <w:rPr>
                <w:rFonts w:ascii="Arial" w:hAnsi="Arial" w:cs="Arial"/>
                <w:b/>
                <w:w w:val="0"/>
                <w:sz w:val="15"/>
                <w:szCs w:val="15"/>
              </w:rPr>
              <w:t>Risposta:</w:t>
            </w:r>
          </w:p>
        </w:tc>
      </w:tr>
      <w:tr w:rsidR="00A23B3E" w14:paraId="1614B3E3"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5D93CBF"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14:paraId="29FC5231"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14:paraId="4FE9DD5E"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DE487F" w14:textId="77777777"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3F9018D0" w14:textId="77777777" w:rsidR="00A23B3E" w:rsidRDefault="00A23B3E">
            <w:r>
              <w:rPr>
                <w:rFonts w:ascii="Arial" w:hAnsi="Arial" w:cs="Arial"/>
                <w:sz w:val="15"/>
                <w:szCs w:val="15"/>
              </w:rPr>
              <w:t>[……..…][…………][…………]</w:t>
            </w:r>
          </w:p>
        </w:tc>
      </w:tr>
      <w:tr w:rsidR="00A23B3E" w14:paraId="18F4E3B1"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45DA84"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14:paraId="19DCC5A2"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14:paraId="45969CDC"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E0C88ED" w14:textId="77777777"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01EDC03F" w14:textId="77777777" w:rsidR="00A23B3E" w:rsidRDefault="00A23B3E">
            <w:r>
              <w:rPr>
                <w:rFonts w:ascii="Arial" w:hAnsi="Arial" w:cs="Arial"/>
                <w:sz w:val="15"/>
                <w:szCs w:val="15"/>
              </w:rPr>
              <w:t xml:space="preserve"> […………][……..…][……..…]</w:t>
            </w:r>
          </w:p>
        </w:tc>
      </w:tr>
    </w:tbl>
    <w:p w14:paraId="05CFB6A1" w14:textId="77777777" w:rsidR="00A23B3E" w:rsidRDefault="00A23B3E">
      <w:pPr>
        <w:rPr>
          <w:rFonts w:ascii="Arial" w:hAnsi="Arial" w:cs="Arial"/>
          <w:sz w:val="15"/>
          <w:szCs w:val="15"/>
        </w:rPr>
      </w:pPr>
    </w:p>
    <w:p w14:paraId="0C9DE0E2" w14:textId="77777777"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14:paraId="1FC8FFE4"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D0D93BC"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14:paraId="0CE97F32" w14:textId="77777777"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14:paraId="26B0364D"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C16A37" w14:textId="77777777"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3B14C401" w14:textId="77777777" w:rsidR="00A23B3E" w:rsidRDefault="00A23B3E">
            <w:r>
              <w:rPr>
                <w:rFonts w:ascii="Arial" w:hAnsi="Arial" w:cs="Arial"/>
                <w:b/>
                <w:w w:val="0"/>
                <w:sz w:val="15"/>
                <w:szCs w:val="15"/>
              </w:rPr>
              <w:t>Risposta:</w:t>
            </w:r>
          </w:p>
        </w:tc>
      </w:tr>
      <w:tr w:rsidR="00A23B3E" w14:paraId="0A376B86"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11FFCF1" w14:textId="77777777"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14:paraId="533782A4" w14:textId="77777777"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14:paraId="139BA64C" w14:textId="77777777"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5547677B" w14:textId="77777777"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2F59CA87"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22BB65A7" w14:textId="77777777"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14:paraId="0B249B78" w14:textId="77777777" w:rsidR="00A23B3E" w:rsidRDefault="00A23B3E">
      <w:pPr>
        <w:pStyle w:val="ChapterTitle"/>
        <w:jc w:val="both"/>
        <w:rPr>
          <w:rFonts w:ascii="Arial" w:hAnsi="Arial" w:cs="Arial"/>
          <w:sz w:val="15"/>
          <w:szCs w:val="15"/>
        </w:rPr>
      </w:pPr>
    </w:p>
    <w:p w14:paraId="166D0F61" w14:textId="77777777" w:rsidR="00A23B3E" w:rsidRDefault="00A23B3E" w:rsidP="00BF74E1">
      <w:pPr>
        <w:pStyle w:val="ChapterTitle"/>
        <w:rPr>
          <w:rFonts w:ascii="Arial" w:hAnsi="Arial" w:cs="Arial"/>
          <w:i/>
          <w:sz w:val="15"/>
          <w:szCs w:val="15"/>
        </w:rPr>
      </w:pPr>
      <w:r>
        <w:rPr>
          <w:sz w:val="19"/>
          <w:szCs w:val="19"/>
        </w:rPr>
        <w:t>Parte VI: Dichiarazioni finali</w:t>
      </w:r>
    </w:p>
    <w:p w14:paraId="70F3CC55" w14:textId="77777777"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14:paraId="53F2DFC0" w14:textId="77777777"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14:paraId="277EA0CB"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14:paraId="3FEB4FA2"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14:paraId="415AC30F" w14:textId="77777777"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14:paraId="51F9DBAF" w14:textId="77777777" w:rsidR="00A23B3E" w:rsidRDefault="00A23B3E">
      <w:pPr>
        <w:rPr>
          <w:rFonts w:ascii="Arial" w:hAnsi="Arial" w:cs="Arial"/>
          <w:i/>
          <w:sz w:val="15"/>
          <w:szCs w:val="15"/>
        </w:rPr>
      </w:pPr>
      <w:r>
        <w:rPr>
          <w:rFonts w:ascii="Arial" w:hAnsi="Arial" w:cs="Arial"/>
          <w:i/>
          <w:sz w:val="15"/>
          <w:szCs w:val="15"/>
        </w:rPr>
        <w:t xml:space="preserve"> </w:t>
      </w:r>
    </w:p>
    <w:p w14:paraId="796D9C1E" w14:textId="77777777" w:rsidR="00A23B3E" w:rsidRPr="00BF74E1" w:rsidRDefault="00A23B3E">
      <w:pPr>
        <w:rPr>
          <w:rFonts w:ascii="Arial" w:hAnsi="Arial" w:cs="Arial"/>
          <w:i/>
          <w:sz w:val="14"/>
          <w:szCs w:val="14"/>
        </w:rPr>
      </w:pPr>
    </w:p>
    <w:p w14:paraId="7D0B190A" w14:textId="77777777"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14:paraId="2DCC9570" w14:textId="77777777" w:rsidR="00A23B3E" w:rsidRDefault="00A23B3E">
      <w:pPr>
        <w:pStyle w:val="Titrearticle"/>
        <w:jc w:val="both"/>
        <w:rPr>
          <w:rFonts w:ascii="Arial" w:hAnsi="Arial" w:cs="Arial"/>
          <w:sz w:val="15"/>
          <w:szCs w:val="15"/>
        </w:rPr>
      </w:pPr>
    </w:p>
    <w:p w14:paraId="1C8DA675" w14:textId="77777777" w:rsidR="000A7B33" w:rsidRDefault="000A7B33">
      <w:bookmarkStart w:id="4" w:name="_DV_C939"/>
      <w:bookmarkEnd w:id="4"/>
    </w:p>
    <w:sectPr w:rsidR="000A7B33" w:rsidSect="005309A4">
      <w:footerReference w:type="default" r:id="rId22"/>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3CE2A" w14:textId="77777777" w:rsidR="003547A2" w:rsidRDefault="003547A2">
      <w:pPr>
        <w:spacing w:before="0" w:after="0"/>
      </w:pPr>
      <w:r>
        <w:separator/>
      </w:r>
    </w:p>
  </w:endnote>
  <w:endnote w:type="continuationSeparator" w:id="0">
    <w:p w14:paraId="3F7D7103" w14:textId="77777777" w:rsidR="003547A2" w:rsidRDefault="003547A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479">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809D2" w14:textId="77777777"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F15137">
      <w:rPr>
        <w:rFonts w:ascii="Calibri" w:hAnsi="Calibri"/>
        <w:noProof/>
        <w:sz w:val="20"/>
        <w:szCs w:val="20"/>
      </w:rPr>
      <w:t>1</w:t>
    </w:r>
    <w:r w:rsidRPr="00D509A5">
      <w:rPr>
        <w:rFonts w:ascii="Calibri" w:hAnsi="Calibri"/>
        <w:sz w:val="20"/>
        <w:szCs w:val="20"/>
      </w:rPr>
      <w:fldChar w:fldCharType="end"/>
    </w:r>
  </w:p>
  <w:p w14:paraId="621D9374" w14:textId="77777777" w:rsidR="006F3D34" w:rsidRDefault="006F3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9DA26" w14:textId="77777777" w:rsidR="003547A2" w:rsidRDefault="003547A2">
      <w:pPr>
        <w:spacing w:before="0" w:after="0"/>
      </w:pPr>
      <w:r>
        <w:separator/>
      </w:r>
    </w:p>
  </w:footnote>
  <w:footnote w:type="continuationSeparator" w:id="0">
    <w:p w14:paraId="6CB83AD2" w14:textId="77777777" w:rsidR="003547A2" w:rsidRDefault="003547A2">
      <w:pPr>
        <w:spacing w:before="0" w:after="0"/>
      </w:pPr>
      <w:r>
        <w:continuationSeparator/>
      </w:r>
    </w:p>
  </w:footnote>
  <w:footnote w:id="1">
    <w:p w14:paraId="596A9D4F" w14:textId="77777777"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6A21BE8F" w14:textId="77777777" w:rsidR="006F3D34" w:rsidRPr="001F35A9" w:rsidRDefault="006F3D34" w:rsidP="005309A4">
      <w:pPr>
        <w:pStyle w:val="footnotetext"/>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2B986325" w14:textId="77777777"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10204B33" w14:textId="77777777"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41F1A551"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6E5FDA55" w14:textId="77777777"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6E47DAC6" w14:textId="77777777"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55A0CD59" w14:textId="77777777" w:rsidR="006F3D34" w:rsidRPr="001F35A9" w:rsidRDefault="006F3D34" w:rsidP="005309A4">
      <w:pPr>
        <w:pStyle w:val="footnotetext"/>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14F2AD12" w14:textId="77777777" w:rsidR="006F3D34" w:rsidRPr="001F35A9" w:rsidRDefault="006F3D34" w:rsidP="005309A4">
      <w:pPr>
        <w:pStyle w:val="footnotetext"/>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3CE647EF" w14:textId="77777777" w:rsidR="006F3D34" w:rsidRPr="001F35A9" w:rsidRDefault="006F3D34" w:rsidP="005309A4">
      <w:pPr>
        <w:pStyle w:val="footnotetext"/>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14:paraId="69625EBC"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7DD93400" w14:textId="77777777"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10ACDED0" w14:textId="77777777"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52EC79F3" w14:textId="77777777"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550F3572"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43822BE8"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14:paraId="73DB46C8"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3E376F40"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14:paraId="6FB3C92E" w14:textId="77777777"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14:paraId="5F39EF3B" w14:textId="77777777"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14:paraId="4C9B9EA6" w14:textId="77777777"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14:paraId="09221595" w14:textId="77777777"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14:paraId="7BA2AF58" w14:textId="77777777"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2B2DC858"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166B97BC"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38A8D0E1" w14:textId="77777777"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3F620973" w14:textId="77777777"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2F116615"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14:paraId="4985FD48" w14:textId="77777777"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14:paraId="3452A233" w14:textId="77777777"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61255FB5"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71D59325"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297ADDF7"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69A21961"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0AB4977A" w14:textId="77777777"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4D23D2C0"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7258E8C3"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57E678F3" w14:textId="77777777"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3FBAE2B6" w14:textId="77777777"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7F983130" w14:textId="77777777"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0CA3ECCF"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07C08A1C"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007EFD89"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22D12E70" w14:textId="77777777"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4DEF44F9" w14:textId="77777777"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33"/>
    <w:rsid w:val="0000446F"/>
    <w:rsid w:val="00023AC1"/>
    <w:rsid w:val="000576F3"/>
    <w:rsid w:val="00076DCA"/>
    <w:rsid w:val="000953DC"/>
    <w:rsid w:val="000A7B33"/>
    <w:rsid w:val="000B5314"/>
    <w:rsid w:val="000E5FBC"/>
    <w:rsid w:val="00121BF6"/>
    <w:rsid w:val="001752F0"/>
    <w:rsid w:val="001D3A2B"/>
    <w:rsid w:val="001D56C2"/>
    <w:rsid w:val="001E496A"/>
    <w:rsid w:val="001F35A9"/>
    <w:rsid w:val="00270DA2"/>
    <w:rsid w:val="002A21BC"/>
    <w:rsid w:val="002C169E"/>
    <w:rsid w:val="002D50E9"/>
    <w:rsid w:val="002E43BE"/>
    <w:rsid w:val="002F7753"/>
    <w:rsid w:val="00316FAD"/>
    <w:rsid w:val="00350D7E"/>
    <w:rsid w:val="003547A2"/>
    <w:rsid w:val="0036728A"/>
    <w:rsid w:val="00384132"/>
    <w:rsid w:val="003A443E"/>
    <w:rsid w:val="003B3636"/>
    <w:rsid w:val="003E60D1"/>
    <w:rsid w:val="003E7810"/>
    <w:rsid w:val="004234D1"/>
    <w:rsid w:val="0044055E"/>
    <w:rsid w:val="00516CEA"/>
    <w:rsid w:val="005309A4"/>
    <w:rsid w:val="0058406C"/>
    <w:rsid w:val="005B3B08"/>
    <w:rsid w:val="005C49E6"/>
    <w:rsid w:val="005E2955"/>
    <w:rsid w:val="00625142"/>
    <w:rsid w:val="00635C8F"/>
    <w:rsid w:val="0064014A"/>
    <w:rsid w:val="006879D2"/>
    <w:rsid w:val="006A5E21"/>
    <w:rsid w:val="006B430C"/>
    <w:rsid w:val="006B4D39"/>
    <w:rsid w:val="006F3D34"/>
    <w:rsid w:val="00766402"/>
    <w:rsid w:val="007B50B2"/>
    <w:rsid w:val="008154AA"/>
    <w:rsid w:val="0082567A"/>
    <w:rsid w:val="0089654F"/>
    <w:rsid w:val="008C734C"/>
    <w:rsid w:val="008E3A62"/>
    <w:rsid w:val="008F12E6"/>
    <w:rsid w:val="00900583"/>
    <w:rsid w:val="00934658"/>
    <w:rsid w:val="009644B4"/>
    <w:rsid w:val="009C5E1C"/>
    <w:rsid w:val="009E204E"/>
    <w:rsid w:val="00A23B3E"/>
    <w:rsid w:val="00A30CBB"/>
    <w:rsid w:val="00A46950"/>
    <w:rsid w:val="00AA2252"/>
    <w:rsid w:val="00AA5F93"/>
    <w:rsid w:val="00AE5CFF"/>
    <w:rsid w:val="00B32C28"/>
    <w:rsid w:val="00B64AE6"/>
    <w:rsid w:val="00B80BA0"/>
    <w:rsid w:val="00B91406"/>
    <w:rsid w:val="00BA4F12"/>
    <w:rsid w:val="00BB116C"/>
    <w:rsid w:val="00BB639E"/>
    <w:rsid w:val="00BC09F5"/>
    <w:rsid w:val="00BF74E1"/>
    <w:rsid w:val="00C03658"/>
    <w:rsid w:val="00C427DB"/>
    <w:rsid w:val="00C47D53"/>
    <w:rsid w:val="00C60A33"/>
    <w:rsid w:val="00C64D4B"/>
    <w:rsid w:val="00C92169"/>
    <w:rsid w:val="00CA04F3"/>
    <w:rsid w:val="00CC764A"/>
    <w:rsid w:val="00CD2288"/>
    <w:rsid w:val="00CD3E4F"/>
    <w:rsid w:val="00CF449A"/>
    <w:rsid w:val="00D27DB2"/>
    <w:rsid w:val="00D509A5"/>
    <w:rsid w:val="00D64744"/>
    <w:rsid w:val="00D92A41"/>
    <w:rsid w:val="00D93877"/>
    <w:rsid w:val="00DA7329"/>
    <w:rsid w:val="00DE4996"/>
    <w:rsid w:val="00E0264E"/>
    <w:rsid w:val="00EB216B"/>
    <w:rsid w:val="00EB45DC"/>
    <w:rsid w:val="00ED7CC3"/>
    <w:rsid w:val="00F15137"/>
    <w:rsid w:val="00F26DE7"/>
    <w:rsid w:val="00F351F0"/>
    <w:rsid w:val="00F51F37"/>
    <w:rsid w:val="00F575CF"/>
    <w:rsid w:val="00F62D30"/>
    <w:rsid w:val="00F62F53"/>
    <w:rsid w:val="00F672A2"/>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6B49777"/>
  <w15:chartTrackingRefBased/>
  <w15:docId w15:val="{030DE541-3FD1-492B-89BA-39B1E2B00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479"/>
      <w:b/>
      <w:bCs/>
      <w:smallCaps/>
      <w:szCs w:val="28"/>
    </w:rPr>
  </w:style>
  <w:style w:type="paragraph" w:styleId="Titolo2">
    <w:name w:val="heading 2"/>
    <w:basedOn w:val="Normale"/>
    <w:qFormat/>
    <w:pPr>
      <w:keepNext/>
      <w:outlineLvl w:val="1"/>
    </w:pPr>
    <w:rPr>
      <w:rFonts w:eastAsia="font479"/>
      <w:b/>
      <w:bCs/>
      <w:szCs w:val="26"/>
    </w:rPr>
  </w:style>
  <w:style w:type="paragraph" w:styleId="Titolo3">
    <w:name w:val="heading 3"/>
    <w:basedOn w:val="Normale"/>
    <w:qFormat/>
    <w:pPr>
      <w:keepNext/>
      <w:outlineLvl w:val="2"/>
    </w:pPr>
    <w:rPr>
      <w:rFonts w:eastAsia="font479"/>
      <w:bCs/>
      <w:i/>
    </w:rPr>
  </w:style>
  <w:style w:type="paragraph" w:styleId="Titolo4">
    <w:name w:val="heading 4"/>
    <w:basedOn w:val="Normale"/>
    <w:qFormat/>
    <w:pPr>
      <w:keepNext/>
      <w:outlineLvl w:val="3"/>
    </w:pPr>
    <w:rPr>
      <w:rFonts w:eastAsia="font479"/>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1">
    <w:name w:val="Default Paragraph Font1"/>
  </w:style>
  <w:style w:type="character" w:customStyle="1" w:styleId="Titolo1Carattere">
    <w:name w:val="Titolo 1 Carattere"/>
    <w:rPr>
      <w:rFonts w:ascii="Times New Roman" w:eastAsia="font479" w:hAnsi="Times New Roman" w:cs="Times New Roman"/>
      <w:b/>
      <w:bCs/>
      <w:smallCaps/>
      <w:sz w:val="24"/>
      <w:szCs w:val="28"/>
      <w:lang w:eastAsia="it-IT" w:bidi="it-IT"/>
    </w:rPr>
  </w:style>
  <w:style w:type="character" w:customStyle="1" w:styleId="Titolo2Carattere">
    <w:name w:val="Titolo 2 Carattere"/>
    <w:rPr>
      <w:rFonts w:ascii="Times New Roman" w:eastAsia="font479" w:hAnsi="Times New Roman" w:cs="Times New Roman"/>
      <w:b/>
      <w:bCs/>
      <w:sz w:val="24"/>
      <w:szCs w:val="26"/>
      <w:lang w:eastAsia="it-IT" w:bidi="it-IT"/>
    </w:rPr>
  </w:style>
  <w:style w:type="character" w:customStyle="1" w:styleId="Titolo3Carattere">
    <w:name w:val="Titolo 3 Carattere"/>
    <w:rPr>
      <w:rFonts w:ascii="Times New Roman" w:eastAsia="font479" w:hAnsi="Times New Roman" w:cs="Times New Roman"/>
      <w:bCs/>
      <w:i/>
      <w:sz w:val="24"/>
      <w:lang w:eastAsia="it-IT" w:bidi="it-IT"/>
    </w:rPr>
  </w:style>
  <w:style w:type="character" w:customStyle="1" w:styleId="Titolo4Carattere">
    <w:name w:val="Titolo 4 Carattere"/>
    <w:rPr>
      <w:rFonts w:ascii="Times New Roman" w:eastAsia="font479"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footnotereference">
    <w:name w:val="footnote reference"/>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footnotetext">
    <w:name w:val="footnote text"/>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ListParagraph1">
    <w:name w:val="List Paragraph1"/>
    <w:basedOn w:val="Normale"/>
    <w:pPr>
      <w:ind w:left="720"/>
      <w:contextualSpacing/>
    </w:pPr>
  </w:style>
  <w:style w:type="paragraph" w:customStyle="1" w:styleId="BalloonText1">
    <w:name w:val="Balloon Text1"/>
    <w:basedOn w:val="Normale"/>
    <w:pPr>
      <w:spacing w:before="0" w:after="0"/>
    </w:pPr>
    <w:rPr>
      <w:rFonts w:ascii="Tahoma" w:hAnsi="Tahoma" w:cs="Tahoma"/>
      <w:sz w:val="16"/>
      <w:szCs w:val="16"/>
    </w:rPr>
  </w:style>
  <w:style w:type="paragraph" w:customStyle="1" w:styleId="NormalWeb1">
    <w:name w:val="Normal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1999_0068.htm" TargetMode="External"/><Relationship Id="rId3" Type="http://schemas.openxmlformats.org/officeDocument/2006/relationships/customXml" Target="../customXml/item3.xml"/><Relationship Id="rId21" Type="http://schemas.openxmlformats.org/officeDocument/2006/relationships/hyperlink" Target="http://www.bosettiegatti.eu/info/norme/statali/codicecivile.htm" TargetMode="External"/><Relationship Id="rId7" Type="http://schemas.openxmlformats.org/officeDocument/2006/relationships/styles" Target="styl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08_0081.htm" TargetMode="External"/><Relationship Id="rId2" Type="http://schemas.openxmlformats.org/officeDocument/2006/relationships/customXml" Target="../customXml/item2.xml"/><Relationship Id="rId16" Type="http://schemas.openxmlformats.org/officeDocument/2006/relationships/hyperlink" Target="http://www.bosettiegatti.eu/info/norme/statali/2001_0231.htm" TargetMode="External"/><Relationship Id="rId20" Type="http://schemas.openxmlformats.org/officeDocument/2006/relationships/hyperlink" Target="http://www.bosettiegatti.eu/info/norme/statali/codicepenale.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bosettiegatti.eu/info/norme/statali/2011_0159.ht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bosettiegatti.eu/info/norme/statali/codicepenale.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osettiegatti.eu/info/norme/statali/2011_0159.htm"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Props1.xml><?xml version="1.0" encoding="utf-8"?>
<ds:datastoreItem xmlns:ds="http://schemas.openxmlformats.org/officeDocument/2006/customXml" ds:itemID="{E5C3B3A4-9F07-4AC4-BAE3-B744056861C4}"/>
</file>

<file path=customXml/itemProps2.xml><?xml version="1.0" encoding="utf-8"?>
<ds:datastoreItem xmlns:ds="http://schemas.openxmlformats.org/officeDocument/2006/customXml" ds:itemID="{F5D71F1B-25D7-48F0-8DD6-C825EC946A4D}">
  <ds:schemaRefs>
    <ds:schemaRef ds:uri="http://schemas.microsoft.com/sharepoint/v3/contenttype/forms"/>
  </ds:schemaRefs>
</ds:datastoreItem>
</file>

<file path=customXml/itemProps3.xml><?xml version="1.0" encoding="utf-8"?>
<ds:datastoreItem xmlns:ds="http://schemas.openxmlformats.org/officeDocument/2006/customXml" ds:itemID="{5FA66036-E3A4-4C9A-B407-021083AAF786}">
  <ds:schemaRefs>
    <ds:schemaRef ds:uri="http://schemas.openxmlformats.org/officeDocument/2006/bibliography"/>
  </ds:schemaRefs>
</ds:datastoreItem>
</file>

<file path=customXml/itemProps4.xml><?xml version="1.0" encoding="utf-8"?>
<ds:datastoreItem xmlns:ds="http://schemas.openxmlformats.org/officeDocument/2006/customXml" ds:itemID="{E2E7A3F1-3B84-4FC5-BCC3-41CADD754121}">
  <ds:schemaRefs>
    <ds:schemaRef ds:uri="http://schemas.microsoft.com/office/2006/metadata/longProperties"/>
  </ds:schemaRefs>
</ds:datastoreItem>
</file>

<file path=customXml/itemProps5.xml><?xml version="1.0" encoding="utf-8"?>
<ds:datastoreItem xmlns:ds="http://schemas.openxmlformats.org/officeDocument/2006/customXml" ds:itemID="{D2E83A05-09F2-4693-B9AA-B1C85C2DE4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6337</Words>
  <Characters>36127</Characters>
  <Application>Microsoft Office Word</Application>
  <DocSecurity>0</DocSecurity>
  <Lines>301</Lines>
  <Paragraphs>84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Allegato</vt:lpstr>
      <vt:lpstr>Allegato</vt:lpstr>
    </vt:vector>
  </TitlesOfParts>
  <Company>MIT</Company>
  <LinksUpToDate>false</LinksUpToDate>
  <CharactersWithSpaces>42380</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Giada Sanguigni</cp:lastModifiedBy>
  <cp:revision>2</cp:revision>
  <cp:lastPrinted>2018-05-14T13:48:00Z</cp:lastPrinted>
  <dcterms:created xsi:type="dcterms:W3CDTF">2021-02-09T08:12:00Z</dcterms:created>
  <dcterms:modified xsi:type="dcterms:W3CDTF">2021-02-09T08:12:00Z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display_urn:schemas-microsoft-com:office:office#Editor">
    <vt:lpwstr>Roberta Cifalà</vt:lpwstr>
  </property>
  <property fmtid="{D5CDD505-2E9C-101B-9397-08002B2CF9AE}" pid="10" name="display_urn:schemas-microsoft-com:office:office#Author">
    <vt:lpwstr>Roberta Cifalà</vt:lpwstr>
  </property>
  <property fmtid="{D5CDD505-2E9C-101B-9397-08002B2CF9AE}" pid="11" name="ContentTypeId">
    <vt:lpwstr>0x010100C8409FBDB9249C4BB4DDD526A0774A3A</vt:lpwstr>
  </property>
</Properties>
</file>